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967" w:rsidRPr="00073D5A" w:rsidRDefault="00476967" w:rsidP="00476967">
      <w:pPr>
        <w:ind w:left="5580" w:hanging="5580"/>
        <w:jc w:val="right"/>
      </w:pPr>
      <w:r w:rsidRPr="00073D5A">
        <w:t xml:space="preserve">Приложение </w:t>
      </w:r>
      <w:r>
        <w:t>5</w:t>
      </w:r>
    </w:p>
    <w:p w:rsidR="00476967" w:rsidRPr="00073D5A" w:rsidRDefault="00476967" w:rsidP="00476967">
      <w:pPr>
        <w:ind w:left="5580" w:hanging="5580"/>
        <w:jc w:val="right"/>
      </w:pPr>
      <w:r w:rsidRPr="00073D5A">
        <w:t>к решению Совета депутатов</w:t>
      </w:r>
    </w:p>
    <w:p w:rsidR="00476967" w:rsidRPr="00073D5A" w:rsidRDefault="00476967" w:rsidP="00476967">
      <w:pPr>
        <w:ind w:left="5580" w:hanging="5580"/>
        <w:jc w:val="right"/>
      </w:pPr>
      <w:r w:rsidRPr="00073D5A">
        <w:t>Воскресенского муниципального округа</w:t>
      </w:r>
    </w:p>
    <w:p w:rsidR="00476967" w:rsidRPr="00073D5A" w:rsidRDefault="00476967" w:rsidP="00476967">
      <w:pPr>
        <w:ind w:left="5580" w:hanging="5580"/>
        <w:jc w:val="right"/>
      </w:pPr>
      <w:r w:rsidRPr="00073D5A">
        <w:t>Нижегородской области</w:t>
      </w:r>
    </w:p>
    <w:p w:rsidR="00476967" w:rsidRDefault="00476967" w:rsidP="00476967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476967" w:rsidRDefault="00476967" w:rsidP="00476967">
      <w:pPr>
        <w:jc w:val="right"/>
      </w:pPr>
      <w:r>
        <w:t>(в редакции решения Совета депутатов от 26.01.2026 №1)</w:t>
      </w:r>
    </w:p>
    <w:p w:rsidR="00476967" w:rsidRDefault="00476967" w:rsidP="00476967">
      <w:pPr>
        <w:jc w:val="right"/>
      </w:pPr>
    </w:p>
    <w:p w:rsidR="00476967" w:rsidRDefault="00476967" w:rsidP="00476967">
      <w:pPr>
        <w:jc w:val="right"/>
      </w:pPr>
      <w:bookmarkStart w:id="0" w:name="_GoBack"/>
      <w:bookmarkEnd w:id="0"/>
    </w:p>
    <w:p w:rsidR="00476967" w:rsidRPr="00073D5A" w:rsidRDefault="00476967" w:rsidP="00476967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Распределение бюджетных ассигнований по разделам, </w:t>
      </w:r>
    </w:p>
    <w:p w:rsidR="00476967" w:rsidRPr="00073D5A" w:rsidRDefault="00476967" w:rsidP="00476967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подразделам и группам </w:t>
      </w:r>
      <w:proofErr w:type="gramStart"/>
      <w:r w:rsidRPr="00073D5A">
        <w:rPr>
          <w:b/>
          <w:color w:val="000000"/>
        </w:rPr>
        <w:t>видов расходов</w:t>
      </w:r>
      <w:r w:rsidRPr="00073D5A">
        <w:t xml:space="preserve"> </w:t>
      </w:r>
      <w:r w:rsidRPr="00073D5A">
        <w:rPr>
          <w:b/>
          <w:color w:val="000000"/>
        </w:rPr>
        <w:t>классификации расходов бюджета</w:t>
      </w:r>
      <w:proofErr w:type="gramEnd"/>
      <w:r w:rsidRPr="00073D5A">
        <w:rPr>
          <w:b/>
          <w:color w:val="000000"/>
        </w:rPr>
        <w:t xml:space="preserve"> на 202</w:t>
      </w:r>
      <w:r>
        <w:rPr>
          <w:b/>
          <w:color w:val="000000"/>
        </w:rPr>
        <w:t>6</w:t>
      </w:r>
      <w:r w:rsidRPr="00073D5A">
        <w:rPr>
          <w:b/>
          <w:color w:val="000000"/>
        </w:rPr>
        <w:t xml:space="preserve"> год и на плановый период 202</w:t>
      </w:r>
      <w:r>
        <w:rPr>
          <w:b/>
          <w:color w:val="000000"/>
        </w:rPr>
        <w:t>7</w:t>
      </w:r>
      <w:r w:rsidRPr="00073D5A">
        <w:rPr>
          <w:b/>
          <w:color w:val="000000"/>
        </w:rPr>
        <w:t xml:space="preserve"> и 202</w:t>
      </w:r>
      <w:r>
        <w:rPr>
          <w:b/>
          <w:color w:val="000000"/>
        </w:rPr>
        <w:t>8</w:t>
      </w:r>
      <w:r w:rsidRPr="00073D5A">
        <w:rPr>
          <w:b/>
          <w:color w:val="000000"/>
        </w:rPr>
        <w:t xml:space="preserve"> годов</w:t>
      </w:r>
    </w:p>
    <w:p w:rsidR="00476967" w:rsidRDefault="00476967" w:rsidP="00476967">
      <w:pPr>
        <w:jc w:val="right"/>
        <w:rPr>
          <w:color w:val="000000"/>
        </w:rPr>
      </w:pPr>
      <w:r w:rsidRPr="00073D5A">
        <w:rPr>
          <w:color w:val="000000"/>
        </w:rPr>
        <w:t>ру</w:t>
      </w:r>
      <w:r>
        <w:rPr>
          <w:color w:val="000000"/>
        </w:rPr>
        <w:t>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46"/>
        <w:gridCol w:w="766"/>
        <w:gridCol w:w="819"/>
        <w:gridCol w:w="793"/>
        <w:gridCol w:w="2514"/>
        <w:gridCol w:w="2434"/>
        <w:gridCol w:w="2514"/>
      </w:tblGrid>
      <w:tr w:rsidR="00476967" w:rsidRPr="00476967" w:rsidTr="0025583C">
        <w:trPr>
          <w:trHeight w:val="338"/>
        </w:trPr>
        <w:tc>
          <w:tcPr>
            <w:tcW w:w="1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476967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476967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476967" w:rsidRPr="00476967" w:rsidTr="0025583C">
        <w:trPr>
          <w:trHeight w:val="276"/>
        </w:trPr>
        <w:tc>
          <w:tcPr>
            <w:tcW w:w="1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476967" w:rsidRPr="00476967" w:rsidTr="0025583C">
        <w:trPr>
          <w:trHeight w:val="3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117 067 758,00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110 306 100,00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110 336 100,00</w:t>
            </w:r>
          </w:p>
        </w:tc>
      </w:tr>
      <w:tr w:rsidR="00476967" w:rsidRPr="00476967" w:rsidTr="0025583C">
        <w:trPr>
          <w:trHeight w:val="27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4 634 600,00</w:t>
            </w:r>
          </w:p>
        </w:tc>
      </w:tr>
      <w:tr w:rsidR="00476967" w:rsidRPr="00476967" w:rsidTr="0025583C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4 634 600,00</w:t>
            </w:r>
          </w:p>
        </w:tc>
      </w:tr>
      <w:tr w:rsidR="00476967" w:rsidRPr="00476967" w:rsidTr="0025583C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924 200,00</w:t>
            </w:r>
          </w:p>
        </w:tc>
      </w:tr>
      <w:tr w:rsidR="00476967" w:rsidRPr="00476967" w:rsidTr="0025583C">
        <w:trPr>
          <w:trHeight w:val="58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76967">
              <w:rPr>
                <w:rFonts w:eastAsia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lastRenderedPageBreak/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800 100,00</w:t>
            </w:r>
          </w:p>
        </w:tc>
      </w:tr>
      <w:tr w:rsidR="00476967" w:rsidRPr="00476967" w:rsidTr="0025583C">
        <w:trPr>
          <w:trHeight w:val="33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124 100,00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124 100,00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124 100,00</w:t>
            </w:r>
          </w:p>
        </w:tc>
      </w:tr>
      <w:tr w:rsidR="00476967" w:rsidRPr="00476967" w:rsidTr="0025583C">
        <w:trPr>
          <w:trHeight w:val="91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61 283 600,00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61 414 500,00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61 414 500,00</w:t>
            </w:r>
          </w:p>
        </w:tc>
      </w:tr>
      <w:tr w:rsidR="00476967" w:rsidRPr="00476967" w:rsidTr="0025583C">
        <w:trPr>
          <w:trHeight w:val="93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54 903 200,00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54 903 200,00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54 903 200,00</w:t>
            </w:r>
          </w:p>
        </w:tc>
      </w:tr>
      <w:tr w:rsidR="00476967" w:rsidRPr="00476967" w:rsidTr="0025583C">
        <w:trPr>
          <w:trHeight w:val="551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6 376 900,00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6 507 800,00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6 507 800,00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3 500,00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Судебная система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7 800,00</w:t>
            </w:r>
          </w:p>
        </w:tc>
      </w:tr>
      <w:tr w:rsidR="00476967" w:rsidRPr="00476967" w:rsidTr="0025583C">
        <w:trPr>
          <w:trHeight w:val="346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7 800,00</w:t>
            </w:r>
          </w:p>
        </w:tc>
      </w:tr>
      <w:tr w:rsidR="00476967" w:rsidRPr="00476967" w:rsidTr="0025583C">
        <w:trPr>
          <w:trHeight w:val="27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19 144 000,00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18 633 800,00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18 633 800,00</w:t>
            </w:r>
          </w:p>
        </w:tc>
      </w:tr>
      <w:tr w:rsidR="00476967" w:rsidRPr="00476967" w:rsidTr="0025583C">
        <w:trPr>
          <w:trHeight w:val="98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76967">
              <w:rPr>
                <w:rFonts w:eastAsia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lastRenderedPageBreak/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18 061 500,00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18 061 500,00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18 061 500,00</w:t>
            </w:r>
          </w:p>
        </w:tc>
      </w:tr>
      <w:tr w:rsidR="00476967" w:rsidRPr="00476967" w:rsidTr="0025583C">
        <w:trPr>
          <w:trHeight w:val="59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1 082 500,00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572 300,00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572 300,00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Резервные фонды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1 000 000,00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1 000 000,00</w:t>
            </w:r>
          </w:p>
        </w:tc>
      </w:tr>
      <w:tr w:rsidR="00476967" w:rsidRPr="00476967" w:rsidTr="0025583C">
        <w:trPr>
          <w:trHeight w:val="39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29 602 958,00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23 691 200,00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23 721 200,00</w:t>
            </w:r>
          </w:p>
        </w:tc>
      </w:tr>
      <w:tr w:rsidR="00476967" w:rsidRPr="00476967" w:rsidTr="0025583C">
        <w:trPr>
          <w:trHeight w:val="97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17 842 400,00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14 902 000,00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14 902 000,00</w:t>
            </w:r>
          </w:p>
        </w:tc>
      </w:tr>
      <w:tr w:rsidR="00476967" w:rsidRPr="00476967" w:rsidTr="0025583C">
        <w:trPr>
          <w:trHeight w:val="44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11 687 808,00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8 721 200,00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8 751 200,00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72 750,00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68 000,00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68 000,00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476967" w:rsidRPr="00476967" w:rsidTr="0025583C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2 448 200,00</w:t>
            </w:r>
          </w:p>
        </w:tc>
      </w:tr>
      <w:tr w:rsidR="00476967" w:rsidRPr="00476967" w:rsidTr="0025583C">
        <w:trPr>
          <w:trHeight w:val="51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1 348 730,00</w:t>
            </w:r>
          </w:p>
        </w:tc>
      </w:tr>
      <w:tr w:rsidR="00476967" w:rsidRPr="00476967" w:rsidTr="0025583C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1 099 470,00</w:t>
            </w:r>
          </w:p>
        </w:tc>
      </w:tr>
      <w:tr w:rsidR="00476967" w:rsidRPr="00476967" w:rsidTr="0025583C">
        <w:trPr>
          <w:trHeight w:val="1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 xml:space="preserve">НАЦИОНАЛЬНАЯ БЕЗОПАСНОСТЬ И </w:t>
            </w:r>
            <w:r w:rsidRPr="00476967">
              <w:rPr>
                <w:rFonts w:eastAsia="Times New Roman"/>
                <w:b/>
                <w:bCs/>
                <w:color w:val="000000"/>
              </w:rPr>
              <w:lastRenderedPageBreak/>
              <w:t>ПРАВООХРАНИТЕЛЬНАЯ ДЕЯТЕЛЬНОСТЬ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lastRenderedPageBreak/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49 914 920,00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lastRenderedPageBreak/>
              <w:t>Гражданская оборона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9 865 920,00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8 985 600,00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8 985 600,00</w:t>
            </w:r>
          </w:p>
        </w:tc>
      </w:tr>
      <w:tr w:rsidR="00476967" w:rsidRPr="00476967" w:rsidTr="0025583C">
        <w:trPr>
          <w:trHeight w:val="671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7 961 500,00</w:t>
            </w:r>
          </w:p>
        </w:tc>
      </w:tr>
      <w:tr w:rsidR="00476967" w:rsidRPr="00476967" w:rsidTr="0025583C">
        <w:trPr>
          <w:trHeight w:val="43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1 504 420,00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624 100,00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400 000,00</w:t>
            </w:r>
          </w:p>
        </w:tc>
      </w:tr>
      <w:tr w:rsidR="00476967" w:rsidRPr="00476967" w:rsidTr="0025583C">
        <w:trPr>
          <w:trHeight w:val="68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40 049 000,00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38 553 000,00</w:t>
            </w:r>
          </w:p>
        </w:tc>
      </w:tr>
      <w:tr w:rsidR="00476967" w:rsidRPr="00476967" w:rsidTr="0025583C">
        <w:trPr>
          <w:trHeight w:val="113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35 989 800,00</w:t>
            </w:r>
          </w:p>
        </w:tc>
      </w:tr>
      <w:tr w:rsidR="00476967" w:rsidRPr="00476967" w:rsidTr="0025583C">
        <w:trPr>
          <w:trHeight w:val="18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4 059 200,00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2 563 200,00</w:t>
            </w:r>
          </w:p>
        </w:tc>
      </w:tr>
      <w:tr w:rsidR="00476967" w:rsidRPr="00476967" w:rsidTr="0025583C">
        <w:trPr>
          <w:trHeight w:val="18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66 092 098,07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67 769 640,00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60 047 340,00</w:t>
            </w:r>
          </w:p>
        </w:tc>
      </w:tr>
      <w:tr w:rsidR="00476967" w:rsidRPr="00476967" w:rsidTr="0025583C">
        <w:trPr>
          <w:trHeight w:val="18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7 359 430,00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6 089 500,00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6 104 800,00</w:t>
            </w:r>
          </w:p>
        </w:tc>
      </w:tr>
      <w:tr w:rsidR="00476967" w:rsidRPr="00476967" w:rsidTr="0025583C">
        <w:trPr>
          <w:trHeight w:val="27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76967">
              <w:rPr>
                <w:rFonts w:eastAsia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lastRenderedPageBreak/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5 479 000,00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5 479 000,00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5 479 000,00</w:t>
            </w:r>
          </w:p>
        </w:tc>
      </w:tr>
      <w:tr w:rsidR="00476967" w:rsidRPr="00476967" w:rsidTr="0025583C">
        <w:trPr>
          <w:trHeight w:val="41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1 673 500,00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610 500,00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625 800,00</w:t>
            </w:r>
          </w:p>
        </w:tc>
      </w:tr>
      <w:tr w:rsidR="00476967" w:rsidRPr="00476967" w:rsidTr="0025583C">
        <w:trPr>
          <w:trHeight w:val="6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63 830,00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Транспорт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</w:tr>
      <w:tr w:rsidR="00476967" w:rsidRPr="00476967" w:rsidTr="0025583C">
        <w:trPr>
          <w:trHeight w:val="42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</w:tr>
      <w:tr w:rsidR="00476967" w:rsidRPr="00476967" w:rsidTr="0025583C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38 595 468,07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50 058 300,00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44 820 700,00</w:t>
            </w:r>
          </w:p>
        </w:tc>
      </w:tr>
      <w:tr w:rsidR="00476967" w:rsidRPr="00476967" w:rsidTr="0025583C">
        <w:trPr>
          <w:trHeight w:val="57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38 595 468,07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50 058 300,00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44 820 700,00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Связь и информатика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</w:tr>
      <w:tr w:rsidR="00476967" w:rsidRPr="00476967" w:rsidTr="0025583C">
        <w:trPr>
          <w:trHeight w:val="54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</w:tr>
      <w:tr w:rsidR="00476967" w:rsidRPr="00476967" w:rsidTr="0025583C">
        <w:trPr>
          <w:trHeight w:val="13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12 884 200,00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9 121 840,00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9 121 840,00</w:t>
            </w:r>
          </w:p>
        </w:tc>
      </w:tr>
      <w:tr w:rsidR="00476967" w:rsidRPr="00476967" w:rsidTr="0025583C">
        <w:trPr>
          <w:trHeight w:val="113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5 894 500,00</w:t>
            </w:r>
          </w:p>
        </w:tc>
      </w:tr>
      <w:tr w:rsidR="00476967" w:rsidRPr="00476967" w:rsidTr="0025583C">
        <w:trPr>
          <w:trHeight w:val="32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1 844 500,00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480 000,00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480 000,00</w:t>
            </w:r>
          </w:p>
        </w:tc>
      </w:tr>
      <w:tr w:rsidR="00476967" w:rsidRPr="00476967" w:rsidTr="0025583C">
        <w:trPr>
          <w:trHeight w:val="61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476967">
              <w:rPr>
                <w:rFonts w:eastAsia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lastRenderedPageBreak/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4 359 900,00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2 747 340,00</w:t>
            </w:r>
          </w:p>
        </w:tc>
      </w:tr>
      <w:tr w:rsidR="00476967" w:rsidRPr="00476967" w:rsidTr="0025583C">
        <w:trPr>
          <w:trHeight w:val="27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86 972 610,00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74 888 429,00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247 826 229,00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Жилищное хозяйство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1 832 000,00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743 700,00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6 685 000,00</w:t>
            </w:r>
          </w:p>
        </w:tc>
      </w:tr>
      <w:tr w:rsidR="00476967" w:rsidRPr="00476967" w:rsidTr="0025583C">
        <w:trPr>
          <w:trHeight w:val="27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1 832 000,00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652 200,00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2 416 200,00</w:t>
            </w:r>
          </w:p>
        </w:tc>
      </w:tr>
      <w:tr w:rsidR="00476967" w:rsidRPr="00476967" w:rsidTr="0025583C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4 268 800,00</w:t>
            </w:r>
          </w:p>
        </w:tc>
      </w:tr>
      <w:tr w:rsidR="00476967" w:rsidRPr="00476967" w:rsidTr="0025583C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Коммунальное хозяйство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20 012 700,00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21 404 800,00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188 270 300,00</w:t>
            </w:r>
          </w:p>
        </w:tc>
      </w:tr>
      <w:tr w:rsidR="00476967" w:rsidRPr="00476967" w:rsidTr="0025583C">
        <w:trPr>
          <w:trHeight w:val="17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11 552 200,00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10 352 200,00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177 217 700,00</w:t>
            </w:r>
          </w:p>
        </w:tc>
      </w:tr>
      <w:tr w:rsidR="00476967" w:rsidRPr="00476967" w:rsidTr="0025583C">
        <w:trPr>
          <w:trHeight w:val="18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8 310 500,00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11 052 600,00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11 052 600,00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Благоустройство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62 815 310,00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50 427 329,00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50 558 329,00</w:t>
            </w:r>
          </w:p>
        </w:tc>
      </w:tr>
      <w:tr w:rsidR="00476967" w:rsidRPr="00476967" w:rsidTr="0025583C">
        <w:trPr>
          <w:trHeight w:val="531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30 655 460,00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18 310 200,00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18 441 200,00</w:t>
            </w:r>
          </w:p>
        </w:tc>
      </w:tr>
      <w:tr w:rsidR="00476967" w:rsidRPr="00476967" w:rsidTr="0025583C">
        <w:trPr>
          <w:trHeight w:val="54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32 104 640,00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30 609 759,00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1 507 370,00</w:t>
            </w:r>
          </w:p>
        </w:tc>
      </w:tr>
      <w:tr w:rsidR="00476967" w:rsidRPr="00476967" w:rsidTr="0025583C">
        <w:trPr>
          <w:trHeight w:val="23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2 312 600,00</w:t>
            </w:r>
          </w:p>
        </w:tc>
      </w:tr>
      <w:tr w:rsidR="00476967" w:rsidRPr="00476967" w:rsidTr="0025583C">
        <w:trPr>
          <w:trHeight w:val="951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76967">
              <w:rPr>
                <w:rFonts w:eastAsia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lastRenderedPageBreak/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2 309 100,00</w:t>
            </w:r>
          </w:p>
        </w:tc>
      </w:tr>
      <w:tr w:rsidR="00476967" w:rsidRPr="00476967" w:rsidTr="0025583C">
        <w:trPr>
          <w:trHeight w:val="266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3 500,00</w:t>
            </w:r>
          </w:p>
        </w:tc>
      </w:tr>
      <w:tr w:rsidR="00476967" w:rsidRPr="00476967" w:rsidTr="0025583C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7 521 500,00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476967" w:rsidRPr="00476967" w:rsidTr="0025583C">
        <w:trPr>
          <w:trHeight w:val="1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6 873 700,00</w:t>
            </w:r>
          </w:p>
        </w:tc>
      </w:tr>
      <w:tr w:rsidR="00476967" w:rsidRPr="00476967" w:rsidTr="0025583C">
        <w:trPr>
          <w:trHeight w:val="41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6 873 700,00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687 619 921,10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699 738 160,30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713 478 296,18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Дошкольное образование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144 129 400,00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153 017 600,00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155 797 400,00</w:t>
            </w:r>
          </w:p>
        </w:tc>
      </w:tr>
      <w:tr w:rsidR="00476967" w:rsidRPr="00476967" w:rsidTr="0025583C">
        <w:trPr>
          <w:trHeight w:val="63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109 402 800,00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109 714 700,00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112 677 600,00</w:t>
            </w:r>
          </w:p>
        </w:tc>
      </w:tr>
      <w:tr w:rsidR="00476967" w:rsidRPr="00476967" w:rsidTr="0025583C">
        <w:trPr>
          <w:trHeight w:val="53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34 414 100,00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42 990 400,00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42 807 300,00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312 500,00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312 500,00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312 500,00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Общее образование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411 638 040,65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421 846 542,30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432 465 969,18</w:t>
            </w:r>
          </w:p>
        </w:tc>
      </w:tr>
      <w:tr w:rsidR="00476967" w:rsidRPr="00476967" w:rsidTr="0025583C">
        <w:trPr>
          <w:trHeight w:val="45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236 431 598,10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237 508 549,30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247 967 634,30</w:t>
            </w:r>
          </w:p>
        </w:tc>
      </w:tr>
      <w:tr w:rsidR="00476967" w:rsidRPr="00476967" w:rsidTr="0025583C">
        <w:trPr>
          <w:trHeight w:val="49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61 109 770,55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69 836 150,00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70 222 644,88</w:t>
            </w:r>
          </w:p>
        </w:tc>
      </w:tr>
      <w:tr w:rsidR="00476967" w:rsidRPr="00476967" w:rsidTr="0025583C">
        <w:trPr>
          <w:trHeight w:val="36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113 870 072,00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114 275 243,00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114 049 090,00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226 600,00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226 600,00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226 600,00</w:t>
            </w:r>
          </w:p>
        </w:tc>
      </w:tr>
      <w:tr w:rsidR="00476967" w:rsidRPr="00476967" w:rsidTr="0025583C">
        <w:trPr>
          <w:trHeight w:val="33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51 021 891,45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46 256 280,00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46 269 480,00</w:t>
            </w:r>
          </w:p>
        </w:tc>
      </w:tr>
      <w:tr w:rsidR="00476967" w:rsidRPr="00476967" w:rsidTr="0025583C">
        <w:trPr>
          <w:trHeight w:val="1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16 551 400,00</w:t>
            </w:r>
          </w:p>
        </w:tc>
      </w:tr>
      <w:tr w:rsidR="00476967" w:rsidRPr="00476967" w:rsidTr="0025583C">
        <w:trPr>
          <w:trHeight w:val="436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4 882 411,45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810 800,00</w:t>
            </w:r>
          </w:p>
        </w:tc>
      </w:tr>
      <w:tr w:rsidR="00476967" w:rsidRPr="00476967" w:rsidTr="0025583C">
        <w:trPr>
          <w:trHeight w:val="58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29 360 410,00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28 679 610,00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28 679 610,00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227 670,00</w:t>
            </w:r>
          </w:p>
        </w:tc>
      </w:tr>
      <w:tr w:rsidR="00476967" w:rsidRPr="00476967" w:rsidTr="0025583C">
        <w:trPr>
          <w:trHeight w:val="266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259 400,00</w:t>
            </w:r>
          </w:p>
        </w:tc>
      </w:tr>
      <w:tr w:rsidR="00476967" w:rsidRPr="00476967" w:rsidTr="0025583C">
        <w:trPr>
          <w:trHeight w:val="55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259 400,00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Молодежная политика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654 150,00</w:t>
            </w:r>
          </w:p>
        </w:tc>
      </w:tr>
      <w:tr w:rsidR="00476967" w:rsidRPr="00476967" w:rsidTr="0025583C">
        <w:trPr>
          <w:trHeight w:val="38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654 150,00</w:t>
            </w:r>
          </w:p>
        </w:tc>
      </w:tr>
      <w:tr w:rsidR="00476967" w:rsidRPr="00476967" w:rsidTr="0025583C">
        <w:trPr>
          <w:trHeight w:val="11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79 917 039,00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77 704 188,00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78 031 897,00</w:t>
            </w:r>
          </w:p>
        </w:tc>
      </w:tr>
      <w:tr w:rsidR="00476967" w:rsidRPr="00476967" w:rsidTr="0025583C">
        <w:trPr>
          <w:trHeight w:val="111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67 497 092,00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68 030 293,00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68 060 522,00</w:t>
            </w:r>
          </w:p>
        </w:tc>
      </w:tr>
      <w:tr w:rsidR="00476967" w:rsidRPr="00476967" w:rsidTr="0025583C">
        <w:trPr>
          <w:trHeight w:val="58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11 270 920,00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8 510 120,00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8 782 520,00</w:t>
            </w:r>
          </w:p>
        </w:tc>
      </w:tr>
      <w:tr w:rsidR="00476967" w:rsidRPr="00476967" w:rsidTr="0025583C">
        <w:trPr>
          <w:trHeight w:val="15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449 600,00</w:t>
            </w:r>
          </w:p>
        </w:tc>
      </w:tr>
      <w:tr w:rsidR="00476967" w:rsidRPr="00476967" w:rsidTr="0025583C">
        <w:trPr>
          <w:trHeight w:val="27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719 127,00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732 075,00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739 255,00</w:t>
            </w:r>
          </w:p>
        </w:tc>
      </w:tr>
      <w:tr w:rsidR="00476967" w:rsidRPr="00476967" w:rsidTr="0025583C">
        <w:trPr>
          <w:trHeight w:val="17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170 127 603,70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Культура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105 026 772,10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85 521 563,12</w:t>
            </w:r>
          </w:p>
        </w:tc>
      </w:tr>
      <w:tr w:rsidR="00476967" w:rsidRPr="00476967" w:rsidTr="0025583C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42 208 120,00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26 818 250,00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26 818 250,00</w:t>
            </w:r>
          </w:p>
        </w:tc>
      </w:tr>
      <w:tr w:rsidR="00476967" w:rsidRPr="00476967" w:rsidTr="0025583C">
        <w:trPr>
          <w:trHeight w:val="46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5 386 241,70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3 665 080,14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3 694 213,12</w:t>
            </w:r>
          </w:p>
        </w:tc>
      </w:tr>
      <w:tr w:rsidR="00476967" w:rsidRPr="00476967" w:rsidTr="0025583C">
        <w:trPr>
          <w:trHeight w:val="33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57 432 410,40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52 500 000,00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55 000 000,00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9 100,00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9 100,00</w:t>
            </w:r>
          </w:p>
        </w:tc>
      </w:tr>
      <w:tr w:rsidR="00476967" w:rsidRPr="00476967" w:rsidTr="0025583C">
        <w:trPr>
          <w:trHeight w:val="30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65 100 831,60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57 966 605,00</w:t>
            </w:r>
          </w:p>
        </w:tc>
      </w:tr>
      <w:tr w:rsidR="00476967" w:rsidRPr="00476967" w:rsidTr="0025583C">
        <w:trPr>
          <w:trHeight w:val="1026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64 681 523,90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45 340 418,50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56 730 790,00</w:t>
            </w:r>
          </w:p>
        </w:tc>
      </w:tr>
      <w:tr w:rsidR="00476967" w:rsidRPr="00476967" w:rsidTr="0025583C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419 307,70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1 235 815,00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1 235 815,00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39 645 840,00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29 573 630,00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31 779 191,00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Пенсионное обеспечение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2 133 961,00</w:t>
            </w:r>
          </w:p>
        </w:tc>
      </w:tr>
      <w:tr w:rsidR="00476967" w:rsidRPr="00476967" w:rsidTr="0025583C">
        <w:trPr>
          <w:trHeight w:val="6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2 133 961,00</w:t>
            </w:r>
          </w:p>
        </w:tc>
      </w:tr>
      <w:tr w:rsidR="00476967" w:rsidRPr="00476967" w:rsidTr="0025583C">
        <w:trPr>
          <w:trHeight w:val="20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247 130,00</w:t>
            </w:r>
          </w:p>
        </w:tc>
      </w:tr>
      <w:tr w:rsidR="00476967" w:rsidRPr="00476967" w:rsidTr="0025583C">
        <w:trPr>
          <w:trHeight w:val="206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247 130,00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Охрана семьи и детства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27 698 400,00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29 176 500,00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29 198 100,00</w:t>
            </w:r>
          </w:p>
        </w:tc>
      </w:tr>
      <w:tr w:rsidR="00476967" w:rsidRPr="00476967" w:rsidTr="0025583C">
        <w:trPr>
          <w:trHeight w:val="41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419 100,00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419 100,00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419 100,00</w:t>
            </w:r>
          </w:p>
        </w:tc>
      </w:tr>
      <w:tr w:rsidR="00476967" w:rsidRPr="00476967" w:rsidTr="0025583C">
        <w:trPr>
          <w:trHeight w:val="27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1 869 300,00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3 347 400,00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3 369 000,00</w:t>
            </w:r>
          </w:p>
        </w:tc>
      </w:tr>
      <w:tr w:rsidR="00476967" w:rsidRPr="00476967" w:rsidTr="0025583C">
        <w:trPr>
          <w:trHeight w:val="57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25 410 000,00</w:t>
            </w:r>
          </w:p>
        </w:tc>
      </w:tr>
      <w:tr w:rsidR="00476967" w:rsidRPr="00476967" w:rsidTr="0025583C">
        <w:trPr>
          <w:trHeight w:val="60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2 502 300,00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200 000,00</w:t>
            </w:r>
          </w:p>
        </w:tc>
      </w:tr>
      <w:tr w:rsidR="00476967" w:rsidRPr="00476967" w:rsidTr="0025583C">
        <w:trPr>
          <w:trHeight w:val="541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200 000,00</w:t>
            </w:r>
          </w:p>
        </w:tc>
      </w:tr>
      <w:tr w:rsidR="00476967" w:rsidRPr="00476967" w:rsidTr="0025583C">
        <w:trPr>
          <w:trHeight w:val="82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</w:tr>
      <w:tr w:rsidR="00476967" w:rsidRPr="00476967" w:rsidTr="0025583C">
        <w:trPr>
          <w:trHeight w:val="28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2 415 190,00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Массовый спорт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</w:tr>
      <w:tr w:rsidR="00476967" w:rsidRPr="00476967" w:rsidTr="0025583C">
        <w:trPr>
          <w:trHeight w:val="51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</w:tr>
      <w:tr w:rsidR="00476967" w:rsidRPr="00476967" w:rsidTr="0025583C">
        <w:trPr>
          <w:trHeight w:val="6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836 700,00</w:t>
            </w:r>
          </w:p>
        </w:tc>
      </w:tr>
      <w:tr w:rsidR="00476967" w:rsidRPr="00476967" w:rsidTr="0025583C">
        <w:trPr>
          <w:trHeight w:val="116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826 700,00</w:t>
            </w:r>
          </w:p>
        </w:tc>
      </w:tr>
      <w:tr w:rsidR="00476967" w:rsidRPr="00476967" w:rsidTr="0025583C">
        <w:trPr>
          <w:trHeight w:val="84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10 000,00</w:t>
            </w:r>
          </w:p>
        </w:tc>
      </w:tr>
      <w:tr w:rsidR="00476967" w:rsidRPr="00476967" w:rsidTr="0025583C">
        <w:trPr>
          <w:trHeight w:val="6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476967" w:rsidRPr="00476967" w:rsidTr="0025583C">
        <w:trPr>
          <w:trHeight w:val="21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3 408 500,00</w:t>
            </w:r>
          </w:p>
        </w:tc>
      </w:tr>
      <w:tr w:rsidR="00476967" w:rsidRPr="00476967" w:rsidTr="0025583C">
        <w:trPr>
          <w:trHeight w:val="48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3 408 500,00</w:t>
            </w:r>
          </w:p>
        </w:tc>
      </w:tr>
      <w:tr w:rsidR="00476967" w:rsidRPr="00476967" w:rsidTr="0025583C">
        <w:trPr>
          <w:trHeight w:val="1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476967" w:rsidRPr="00476967" w:rsidTr="0025583C">
        <w:trPr>
          <w:trHeight w:val="29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8 900,00</w:t>
            </w:r>
          </w:p>
        </w:tc>
      </w:tr>
      <w:tr w:rsidR="00476967" w:rsidRPr="00476967" w:rsidTr="0025583C">
        <w:trPr>
          <w:trHeight w:val="4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color w:val="000000"/>
              </w:rPr>
            </w:pPr>
            <w:r w:rsidRPr="00476967">
              <w:rPr>
                <w:rFonts w:eastAsia="Times New Roman"/>
                <w:color w:val="000000"/>
              </w:rPr>
              <w:t>8 900,00</w:t>
            </w:r>
          </w:p>
        </w:tc>
      </w:tr>
      <w:tr w:rsidR="00476967" w:rsidRPr="00476967" w:rsidTr="0025583C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lastRenderedPageBreak/>
              <w:t>Всего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1 232 545 740,87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1 172 449 022,94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967" w:rsidRPr="00476967" w:rsidRDefault="00476967" w:rsidP="0047696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76967">
              <w:rPr>
                <w:rFonts w:eastAsia="Times New Roman"/>
                <w:b/>
                <w:bCs/>
                <w:color w:val="000000"/>
              </w:rPr>
              <w:t>1 368 069 924,30</w:t>
            </w:r>
          </w:p>
        </w:tc>
      </w:tr>
    </w:tbl>
    <w:p w:rsidR="00DB6A4E" w:rsidRDefault="00DB6A4E"/>
    <w:sectPr w:rsidR="00DB6A4E" w:rsidSect="004769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967"/>
    <w:rsid w:val="00476967"/>
    <w:rsid w:val="00DB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76967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76967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6967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76967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4769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76967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4769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69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4769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7696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769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4769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769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76967"/>
  </w:style>
  <w:style w:type="paragraph" w:styleId="ab">
    <w:name w:val="Normal (Web)"/>
    <w:basedOn w:val="a"/>
    <w:uiPriority w:val="99"/>
    <w:rsid w:val="00476967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476967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47696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476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476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476967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4769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476967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476967"/>
    <w:rPr>
      <w:rFonts w:ascii="Arial" w:hAnsi="Arial" w:cs="Arial" w:hint="default"/>
      <w:sz w:val="24"/>
    </w:rPr>
  </w:style>
  <w:style w:type="character" w:customStyle="1" w:styleId="WW8Num2z0">
    <w:name w:val="WW8Num2z0"/>
    <w:rsid w:val="00476967"/>
  </w:style>
  <w:style w:type="character" w:customStyle="1" w:styleId="WW8Num2z1">
    <w:name w:val="WW8Num2z1"/>
    <w:rsid w:val="00476967"/>
  </w:style>
  <w:style w:type="character" w:customStyle="1" w:styleId="WW8Num2z2">
    <w:name w:val="WW8Num2z2"/>
    <w:rsid w:val="00476967"/>
  </w:style>
  <w:style w:type="character" w:customStyle="1" w:styleId="WW8Num2z3">
    <w:name w:val="WW8Num2z3"/>
    <w:rsid w:val="00476967"/>
  </w:style>
  <w:style w:type="character" w:customStyle="1" w:styleId="WW8Num2z4">
    <w:name w:val="WW8Num2z4"/>
    <w:rsid w:val="00476967"/>
  </w:style>
  <w:style w:type="character" w:customStyle="1" w:styleId="WW8Num2z5">
    <w:name w:val="WW8Num2z5"/>
    <w:rsid w:val="00476967"/>
  </w:style>
  <w:style w:type="character" w:customStyle="1" w:styleId="WW8Num2z6">
    <w:name w:val="WW8Num2z6"/>
    <w:rsid w:val="00476967"/>
  </w:style>
  <w:style w:type="character" w:customStyle="1" w:styleId="WW8Num2z7">
    <w:name w:val="WW8Num2z7"/>
    <w:rsid w:val="00476967"/>
  </w:style>
  <w:style w:type="character" w:customStyle="1" w:styleId="WW8Num2z8">
    <w:name w:val="WW8Num2z8"/>
    <w:rsid w:val="00476967"/>
  </w:style>
  <w:style w:type="character" w:customStyle="1" w:styleId="WW8Num3z0">
    <w:name w:val="WW8Num3z0"/>
    <w:rsid w:val="00476967"/>
    <w:rPr>
      <w:rFonts w:hint="default"/>
    </w:rPr>
  </w:style>
  <w:style w:type="character" w:customStyle="1" w:styleId="WW8Num4z0">
    <w:name w:val="WW8Num4z0"/>
    <w:rsid w:val="00476967"/>
    <w:rPr>
      <w:rFonts w:hint="default"/>
      <w:sz w:val="24"/>
    </w:rPr>
  </w:style>
  <w:style w:type="character" w:customStyle="1" w:styleId="WW8Num4z1">
    <w:name w:val="WW8Num4z1"/>
    <w:rsid w:val="00476967"/>
  </w:style>
  <w:style w:type="character" w:customStyle="1" w:styleId="WW8Num4z2">
    <w:name w:val="WW8Num4z2"/>
    <w:rsid w:val="00476967"/>
  </w:style>
  <w:style w:type="character" w:customStyle="1" w:styleId="WW8Num4z3">
    <w:name w:val="WW8Num4z3"/>
    <w:rsid w:val="00476967"/>
  </w:style>
  <w:style w:type="character" w:customStyle="1" w:styleId="WW8Num4z4">
    <w:name w:val="WW8Num4z4"/>
    <w:rsid w:val="00476967"/>
  </w:style>
  <w:style w:type="character" w:customStyle="1" w:styleId="WW8Num4z5">
    <w:name w:val="WW8Num4z5"/>
    <w:rsid w:val="00476967"/>
  </w:style>
  <w:style w:type="character" w:customStyle="1" w:styleId="WW8Num4z6">
    <w:name w:val="WW8Num4z6"/>
    <w:rsid w:val="00476967"/>
  </w:style>
  <w:style w:type="character" w:customStyle="1" w:styleId="WW8Num4z7">
    <w:name w:val="WW8Num4z7"/>
    <w:rsid w:val="00476967"/>
  </w:style>
  <w:style w:type="character" w:customStyle="1" w:styleId="WW8Num4z8">
    <w:name w:val="WW8Num4z8"/>
    <w:rsid w:val="00476967"/>
  </w:style>
  <w:style w:type="character" w:customStyle="1" w:styleId="WW8Num5z0">
    <w:name w:val="WW8Num5z0"/>
    <w:rsid w:val="00476967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476967"/>
    <w:rPr>
      <w:rFonts w:hint="default"/>
    </w:rPr>
  </w:style>
  <w:style w:type="character" w:customStyle="1" w:styleId="6">
    <w:name w:val="Основной шрифт абзаца6"/>
    <w:rsid w:val="00476967"/>
  </w:style>
  <w:style w:type="character" w:customStyle="1" w:styleId="WW8Num1z2">
    <w:name w:val="WW8Num1z2"/>
    <w:rsid w:val="00476967"/>
  </w:style>
  <w:style w:type="character" w:customStyle="1" w:styleId="WW8Num1z3">
    <w:name w:val="WW8Num1z3"/>
    <w:rsid w:val="00476967"/>
  </w:style>
  <w:style w:type="character" w:customStyle="1" w:styleId="WW8Num1z4">
    <w:name w:val="WW8Num1z4"/>
    <w:rsid w:val="00476967"/>
  </w:style>
  <w:style w:type="character" w:customStyle="1" w:styleId="WW8Num1z5">
    <w:name w:val="WW8Num1z5"/>
    <w:rsid w:val="00476967"/>
  </w:style>
  <w:style w:type="character" w:customStyle="1" w:styleId="WW8Num1z6">
    <w:name w:val="WW8Num1z6"/>
    <w:rsid w:val="00476967"/>
  </w:style>
  <w:style w:type="character" w:customStyle="1" w:styleId="WW8Num1z7">
    <w:name w:val="WW8Num1z7"/>
    <w:rsid w:val="00476967"/>
  </w:style>
  <w:style w:type="character" w:customStyle="1" w:styleId="WW8Num1z8">
    <w:name w:val="WW8Num1z8"/>
    <w:rsid w:val="00476967"/>
  </w:style>
  <w:style w:type="character" w:customStyle="1" w:styleId="5">
    <w:name w:val="Основной шрифт абзаца5"/>
    <w:rsid w:val="00476967"/>
  </w:style>
  <w:style w:type="character" w:customStyle="1" w:styleId="4">
    <w:name w:val="Основной шрифт абзаца4"/>
    <w:rsid w:val="00476967"/>
  </w:style>
  <w:style w:type="character" w:customStyle="1" w:styleId="3">
    <w:name w:val="Основной шрифт абзаца3"/>
    <w:rsid w:val="00476967"/>
  </w:style>
  <w:style w:type="character" w:customStyle="1" w:styleId="22">
    <w:name w:val="Основной шрифт абзаца2"/>
    <w:rsid w:val="00476967"/>
  </w:style>
  <w:style w:type="character" w:customStyle="1" w:styleId="WW8Num5z1">
    <w:name w:val="WW8Num5z1"/>
    <w:rsid w:val="00476967"/>
  </w:style>
  <w:style w:type="character" w:customStyle="1" w:styleId="WW8Num5z2">
    <w:name w:val="WW8Num5z2"/>
    <w:rsid w:val="00476967"/>
  </w:style>
  <w:style w:type="character" w:customStyle="1" w:styleId="WW8Num5z3">
    <w:name w:val="WW8Num5z3"/>
    <w:rsid w:val="00476967"/>
  </w:style>
  <w:style w:type="character" w:customStyle="1" w:styleId="WW8Num5z4">
    <w:name w:val="WW8Num5z4"/>
    <w:rsid w:val="00476967"/>
  </w:style>
  <w:style w:type="character" w:customStyle="1" w:styleId="WW8Num5z5">
    <w:name w:val="WW8Num5z5"/>
    <w:rsid w:val="00476967"/>
  </w:style>
  <w:style w:type="character" w:customStyle="1" w:styleId="WW8Num5z6">
    <w:name w:val="WW8Num5z6"/>
    <w:rsid w:val="00476967"/>
  </w:style>
  <w:style w:type="character" w:customStyle="1" w:styleId="WW8Num5z7">
    <w:name w:val="WW8Num5z7"/>
    <w:rsid w:val="00476967"/>
  </w:style>
  <w:style w:type="character" w:customStyle="1" w:styleId="WW8Num5z8">
    <w:name w:val="WW8Num5z8"/>
    <w:rsid w:val="00476967"/>
  </w:style>
  <w:style w:type="character" w:customStyle="1" w:styleId="WW8Num7z0">
    <w:name w:val="WW8Num7z0"/>
    <w:rsid w:val="00476967"/>
  </w:style>
  <w:style w:type="character" w:customStyle="1" w:styleId="WW8Num7z1">
    <w:name w:val="WW8Num7z1"/>
    <w:rsid w:val="00476967"/>
  </w:style>
  <w:style w:type="character" w:customStyle="1" w:styleId="WW8Num7z2">
    <w:name w:val="WW8Num7z2"/>
    <w:rsid w:val="00476967"/>
  </w:style>
  <w:style w:type="character" w:customStyle="1" w:styleId="WW8Num7z3">
    <w:name w:val="WW8Num7z3"/>
    <w:rsid w:val="00476967"/>
  </w:style>
  <w:style w:type="character" w:customStyle="1" w:styleId="WW8Num7z4">
    <w:name w:val="WW8Num7z4"/>
    <w:rsid w:val="00476967"/>
  </w:style>
  <w:style w:type="character" w:customStyle="1" w:styleId="WW8Num7z5">
    <w:name w:val="WW8Num7z5"/>
    <w:rsid w:val="00476967"/>
  </w:style>
  <w:style w:type="character" w:customStyle="1" w:styleId="WW8Num7z6">
    <w:name w:val="WW8Num7z6"/>
    <w:rsid w:val="00476967"/>
  </w:style>
  <w:style w:type="character" w:customStyle="1" w:styleId="WW8Num7z7">
    <w:name w:val="WW8Num7z7"/>
    <w:rsid w:val="00476967"/>
  </w:style>
  <w:style w:type="character" w:customStyle="1" w:styleId="WW8Num7z8">
    <w:name w:val="WW8Num7z8"/>
    <w:rsid w:val="00476967"/>
  </w:style>
  <w:style w:type="character" w:customStyle="1" w:styleId="WW8Num8z0">
    <w:name w:val="WW8Num8z0"/>
    <w:rsid w:val="00476967"/>
  </w:style>
  <w:style w:type="character" w:customStyle="1" w:styleId="WW8Num8z1">
    <w:name w:val="WW8Num8z1"/>
    <w:rsid w:val="00476967"/>
  </w:style>
  <w:style w:type="character" w:customStyle="1" w:styleId="WW8Num8z2">
    <w:name w:val="WW8Num8z2"/>
    <w:rsid w:val="00476967"/>
  </w:style>
  <w:style w:type="character" w:customStyle="1" w:styleId="WW8Num8z3">
    <w:name w:val="WW8Num8z3"/>
    <w:rsid w:val="00476967"/>
  </w:style>
  <w:style w:type="character" w:customStyle="1" w:styleId="WW8Num8z4">
    <w:name w:val="WW8Num8z4"/>
    <w:rsid w:val="00476967"/>
  </w:style>
  <w:style w:type="character" w:customStyle="1" w:styleId="WW8Num8z5">
    <w:name w:val="WW8Num8z5"/>
    <w:rsid w:val="00476967"/>
  </w:style>
  <w:style w:type="character" w:customStyle="1" w:styleId="WW8Num8z6">
    <w:name w:val="WW8Num8z6"/>
    <w:rsid w:val="00476967"/>
  </w:style>
  <w:style w:type="character" w:customStyle="1" w:styleId="WW8Num8z7">
    <w:name w:val="WW8Num8z7"/>
    <w:rsid w:val="00476967"/>
  </w:style>
  <w:style w:type="character" w:customStyle="1" w:styleId="WW8Num8z8">
    <w:name w:val="WW8Num8z8"/>
    <w:rsid w:val="00476967"/>
  </w:style>
  <w:style w:type="character" w:customStyle="1" w:styleId="WW8Num9z0">
    <w:name w:val="WW8Num9z0"/>
    <w:rsid w:val="00476967"/>
  </w:style>
  <w:style w:type="character" w:customStyle="1" w:styleId="WW8Num9z1">
    <w:name w:val="WW8Num9z1"/>
    <w:rsid w:val="00476967"/>
  </w:style>
  <w:style w:type="character" w:customStyle="1" w:styleId="WW8Num9z2">
    <w:name w:val="WW8Num9z2"/>
    <w:rsid w:val="00476967"/>
  </w:style>
  <w:style w:type="character" w:customStyle="1" w:styleId="WW8Num9z3">
    <w:name w:val="WW8Num9z3"/>
    <w:rsid w:val="00476967"/>
  </w:style>
  <w:style w:type="character" w:customStyle="1" w:styleId="WW8Num9z4">
    <w:name w:val="WW8Num9z4"/>
    <w:rsid w:val="00476967"/>
  </w:style>
  <w:style w:type="character" w:customStyle="1" w:styleId="WW8Num9z5">
    <w:name w:val="WW8Num9z5"/>
    <w:rsid w:val="00476967"/>
  </w:style>
  <w:style w:type="character" w:customStyle="1" w:styleId="WW8Num9z6">
    <w:name w:val="WW8Num9z6"/>
    <w:rsid w:val="00476967"/>
  </w:style>
  <w:style w:type="character" w:customStyle="1" w:styleId="WW8Num9z7">
    <w:name w:val="WW8Num9z7"/>
    <w:rsid w:val="00476967"/>
  </w:style>
  <w:style w:type="character" w:customStyle="1" w:styleId="WW8Num9z8">
    <w:name w:val="WW8Num9z8"/>
    <w:rsid w:val="00476967"/>
  </w:style>
  <w:style w:type="character" w:customStyle="1" w:styleId="WW8Num10z0">
    <w:name w:val="WW8Num10z0"/>
    <w:rsid w:val="00476967"/>
  </w:style>
  <w:style w:type="character" w:customStyle="1" w:styleId="WW8Num10z1">
    <w:name w:val="WW8Num10z1"/>
    <w:rsid w:val="00476967"/>
  </w:style>
  <w:style w:type="character" w:customStyle="1" w:styleId="WW8Num10z2">
    <w:name w:val="WW8Num10z2"/>
    <w:rsid w:val="00476967"/>
  </w:style>
  <w:style w:type="character" w:customStyle="1" w:styleId="WW8Num10z3">
    <w:name w:val="WW8Num10z3"/>
    <w:rsid w:val="00476967"/>
  </w:style>
  <w:style w:type="character" w:customStyle="1" w:styleId="WW8Num10z4">
    <w:name w:val="WW8Num10z4"/>
    <w:rsid w:val="00476967"/>
  </w:style>
  <w:style w:type="character" w:customStyle="1" w:styleId="WW8Num10z5">
    <w:name w:val="WW8Num10z5"/>
    <w:rsid w:val="00476967"/>
  </w:style>
  <w:style w:type="character" w:customStyle="1" w:styleId="WW8Num10z6">
    <w:name w:val="WW8Num10z6"/>
    <w:rsid w:val="00476967"/>
  </w:style>
  <w:style w:type="character" w:customStyle="1" w:styleId="WW8Num10z7">
    <w:name w:val="WW8Num10z7"/>
    <w:rsid w:val="00476967"/>
  </w:style>
  <w:style w:type="character" w:customStyle="1" w:styleId="WW8Num10z8">
    <w:name w:val="WW8Num10z8"/>
    <w:rsid w:val="00476967"/>
  </w:style>
  <w:style w:type="character" w:customStyle="1" w:styleId="WW8Num11z0">
    <w:name w:val="WW8Num11z0"/>
    <w:rsid w:val="00476967"/>
  </w:style>
  <w:style w:type="character" w:customStyle="1" w:styleId="WW8Num11z2">
    <w:name w:val="WW8Num11z2"/>
    <w:rsid w:val="00476967"/>
  </w:style>
  <w:style w:type="character" w:customStyle="1" w:styleId="WW8Num11z3">
    <w:name w:val="WW8Num11z3"/>
    <w:rsid w:val="00476967"/>
  </w:style>
  <w:style w:type="character" w:customStyle="1" w:styleId="WW8Num11z4">
    <w:name w:val="WW8Num11z4"/>
    <w:rsid w:val="00476967"/>
  </w:style>
  <w:style w:type="character" w:customStyle="1" w:styleId="WW8Num11z5">
    <w:name w:val="WW8Num11z5"/>
    <w:rsid w:val="00476967"/>
  </w:style>
  <w:style w:type="character" w:customStyle="1" w:styleId="WW8Num11z6">
    <w:name w:val="WW8Num11z6"/>
    <w:rsid w:val="00476967"/>
  </w:style>
  <w:style w:type="character" w:customStyle="1" w:styleId="WW8Num11z7">
    <w:name w:val="WW8Num11z7"/>
    <w:rsid w:val="00476967"/>
  </w:style>
  <w:style w:type="character" w:customStyle="1" w:styleId="WW8Num11z8">
    <w:name w:val="WW8Num11z8"/>
    <w:rsid w:val="00476967"/>
  </w:style>
  <w:style w:type="character" w:customStyle="1" w:styleId="WW8Num12z0">
    <w:name w:val="WW8Num12z0"/>
    <w:rsid w:val="00476967"/>
  </w:style>
  <w:style w:type="character" w:customStyle="1" w:styleId="WW8Num12z1">
    <w:name w:val="WW8Num12z1"/>
    <w:rsid w:val="00476967"/>
  </w:style>
  <w:style w:type="character" w:customStyle="1" w:styleId="WW8Num12z2">
    <w:name w:val="WW8Num12z2"/>
    <w:rsid w:val="00476967"/>
  </w:style>
  <w:style w:type="character" w:customStyle="1" w:styleId="WW8Num12z3">
    <w:name w:val="WW8Num12z3"/>
    <w:rsid w:val="00476967"/>
  </w:style>
  <w:style w:type="character" w:customStyle="1" w:styleId="WW8Num12z4">
    <w:name w:val="WW8Num12z4"/>
    <w:rsid w:val="00476967"/>
  </w:style>
  <w:style w:type="character" w:customStyle="1" w:styleId="WW8Num12z5">
    <w:name w:val="WW8Num12z5"/>
    <w:rsid w:val="00476967"/>
  </w:style>
  <w:style w:type="character" w:customStyle="1" w:styleId="WW8Num12z6">
    <w:name w:val="WW8Num12z6"/>
    <w:rsid w:val="00476967"/>
  </w:style>
  <w:style w:type="character" w:customStyle="1" w:styleId="WW8Num12z7">
    <w:name w:val="WW8Num12z7"/>
    <w:rsid w:val="00476967"/>
  </w:style>
  <w:style w:type="character" w:customStyle="1" w:styleId="WW8Num12z8">
    <w:name w:val="WW8Num12z8"/>
    <w:rsid w:val="00476967"/>
  </w:style>
  <w:style w:type="character" w:customStyle="1" w:styleId="WW8Num13z0">
    <w:name w:val="WW8Num13z0"/>
    <w:rsid w:val="00476967"/>
  </w:style>
  <w:style w:type="character" w:customStyle="1" w:styleId="WW8Num13z2">
    <w:name w:val="WW8Num13z2"/>
    <w:rsid w:val="00476967"/>
  </w:style>
  <w:style w:type="character" w:customStyle="1" w:styleId="WW8Num13z3">
    <w:name w:val="WW8Num13z3"/>
    <w:rsid w:val="00476967"/>
  </w:style>
  <w:style w:type="character" w:customStyle="1" w:styleId="WW8Num13z4">
    <w:name w:val="WW8Num13z4"/>
    <w:rsid w:val="00476967"/>
  </w:style>
  <w:style w:type="character" w:customStyle="1" w:styleId="WW8Num13z5">
    <w:name w:val="WW8Num13z5"/>
    <w:rsid w:val="00476967"/>
  </w:style>
  <w:style w:type="character" w:customStyle="1" w:styleId="WW8Num13z6">
    <w:name w:val="WW8Num13z6"/>
    <w:rsid w:val="00476967"/>
  </w:style>
  <w:style w:type="character" w:customStyle="1" w:styleId="WW8Num13z7">
    <w:name w:val="WW8Num13z7"/>
    <w:rsid w:val="00476967"/>
  </w:style>
  <w:style w:type="character" w:customStyle="1" w:styleId="WW8Num13z8">
    <w:name w:val="WW8Num13z8"/>
    <w:rsid w:val="00476967"/>
  </w:style>
  <w:style w:type="character" w:customStyle="1" w:styleId="WW8Num14z0">
    <w:name w:val="WW8Num14z0"/>
    <w:rsid w:val="00476967"/>
  </w:style>
  <w:style w:type="character" w:customStyle="1" w:styleId="WW8Num14z2">
    <w:name w:val="WW8Num14z2"/>
    <w:rsid w:val="00476967"/>
  </w:style>
  <w:style w:type="character" w:customStyle="1" w:styleId="WW8Num14z3">
    <w:name w:val="WW8Num14z3"/>
    <w:rsid w:val="00476967"/>
  </w:style>
  <w:style w:type="character" w:customStyle="1" w:styleId="WW8Num14z4">
    <w:name w:val="WW8Num14z4"/>
    <w:rsid w:val="00476967"/>
  </w:style>
  <w:style w:type="character" w:customStyle="1" w:styleId="WW8Num14z5">
    <w:name w:val="WW8Num14z5"/>
    <w:rsid w:val="00476967"/>
  </w:style>
  <w:style w:type="character" w:customStyle="1" w:styleId="WW8Num14z6">
    <w:name w:val="WW8Num14z6"/>
    <w:rsid w:val="00476967"/>
  </w:style>
  <w:style w:type="character" w:customStyle="1" w:styleId="WW8Num14z7">
    <w:name w:val="WW8Num14z7"/>
    <w:rsid w:val="00476967"/>
  </w:style>
  <w:style w:type="character" w:customStyle="1" w:styleId="WW8Num14z8">
    <w:name w:val="WW8Num14z8"/>
    <w:rsid w:val="00476967"/>
  </w:style>
  <w:style w:type="character" w:customStyle="1" w:styleId="WW8Num15z0">
    <w:name w:val="WW8Num15z0"/>
    <w:rsid w:val="00476967"/>
  </w:style>
  <w:style w:type="character" w:customStyle="1" w:styleId="WW8Num15z1">
    <w:name w:val="WW8Num15z1"/>
    <w:rsid w:val="00476967"/>
  </w:style>
  <w:style w:type="character" w:customStyle="1" w:styleId="WW8Num15z2">
    <w:name w:val="WW8Num15z2"/>
    <w:rsid w:val="00476967"/>
  </w:style>
  <w:style w:type="character" w:customStyle="1" w:styleId="WW8Num15z3">
    <w:name w:val="WW8Num15z3"/>
    <w:rsid w:val="00476967"/>
  </w:style>
  <w:style w:type="character" w:customStyle="1" w:styleId="WW8Num15z4">
    <w:name w:val="WW8Num15z4"/>
    <w:rsid w:val="00476967"/>
  </w:style>
  <w:style w:type="character" w:customStyle="1" w:styleId="WW8Num15z5">
    <w:name w:val="WW8Num15z5"/>
    <w:rsid w:val="00476967"/>
  </w:style>
  <w:style w:type="character" w:customStyle="1" w:styleId="WW8Num15z6">
    <w:name w:val="WW8Num15z6"/>
    <w:rsid w:val="00476967"/>
  </w:style>
  <w:style w:type="character" w:customStyle="1" w:styleId="WW8Num15z7">
    <w:name w:val="WW8Num15z7"/>
    <w:rsid w:val="00476967"/>
  </w:style>
  <w:style w:type="character" w:customStyle="1" w:styleId="WW8Num15z8">
    <w:name w:val="WW8Num15z8"/>
    <w:rsid w:val="00476967"/>
  </w:style>
  <w:style w:type="character" w:customStyle="1" w:styleId="WW8Num16z0">
    <w:name w:val="WW8Num16z0"/>
    <w:rsid w:val="00476967"/>
  </w:style>
  <w:style w:type="character" w:customStyle="1" w:styleId="WW8Num16z2">
    <w:name w:val="WW8Num16z2"/>
    <w:rsid w:val="00476967"/>
  </w:style>
  <w:style w:type="character" w:customStyle="1" w:styleId="WW8Num16z3">
    <w:name w:val="WW8Num16z3"/>
    <w:rsid w:val="00476967"/>
  </w:style>
  <w:style w:type="character" w:customStyle="1" w:styleId="WW8Num16z4">
    <w:name w:val="WW8Num16z4"/>
    <w:rsid w:val="00476967"/>
  </w:style>
  <w:style w:type="character" w:customStyle="1" w:styleId="WW8Num16z5">
    <w:name w:val="WW8Num16z5"/>
    <w:rsid w:val="00476967"/>
  </w:style>
  <w:style w:type="character" w:customStyle="1" w:styleId="WW8Num16z6">
    <w:name w:val="WW8Num16z6"/>
    <w:rsid w:val="00476967"/>
  </w:style>
  <w:style w:type="character" w:customStyle="1" w:styleId="WW8Num16z7">
    <w:name w:val="WW8Num16z7"/>
    <w:rsid w:val="00476967"/>
  </w:style>
  <w:style w:type="character" w:customStyle="1" w:styleId="WW8Num16z8">
    <w:name w:val="WW8Num16z8"/>
    <w:rsid w:val="00476967"/>
  </w:style>
  <w:style w:type="character" w:customStyle="1" w:styleId="WW8Num17z0">
    <w:name w:val="WW8Num17z0"/>
    <w:rsid w:val="00476967"/>
  </w:style>
  <w:style w:type="character" w:customStyle="1" w:styleId="WW8Num17z1">
    <w:name w:val="WW8Num17z1"/>
    <w:rsid w:val="00476967"/>
  </w:style>
  <w:style w:type="character" w:customStyle="1" w:styleId="WW8Num17z2">
    <w:name w:val="WW8Num17z2"/>
    <w:rsid w:val="00476967"/>
  </w:style>
  <w:style w:type="character" w:customStyle="1" w:styleId="WW8Num17z3">
    <w:name w:val="WW8Num17z3"/>
    <w:rsid w:val="00476967"/>
  </w:style>
  <w:style w:type="character" w:customStyle="1" w:styleId="WW8Num17z4">
    <w:name w:val="WW8Num17z4"/>
    <w:rsid w:val="00476967"/>
  </w:style>
  <w:style w:type="character" w:customStyle="1" w:styleId="WW8Num17z5">
    <w:name w:val="WW8Num17z5"/>
    <w:rsid w:val="00476967"/>
  </w:style>
  <w:style w:type="character" w:customStyle="1" w:styleId="WW8Num17z6">
    <w:name w:val="WW8Num17z6"/>
    <w:rsid w:val="00476967"/>
  </w:style>
  <w:style w:type="character" w:customStyle="1" w:styleId="WW8Num17z7">
    <w:name w:val="WW8Num17z7"/>
    <w:rsid w:val="00476967"/>
  </w:style>
  <w:style w:type="character" w:customStyle="1" w:styleId="WW8Num17z8">
    <w:name w:val="WW8Num17z8"/>
    <w:rsid w:val="00476967"/>
  </w:style>
  <w:style w:type="character" w:customStyle="1" w:styleId="WW8Num18z0">
    <w:name w:val="WW8Num18z0"/>
    <w:rsid w:val="00476967"/>
  </w:style>
  <w:style w:type="character" w:customStyle="1" w:styleId="WW8Num18z1">
    <w:name w:val="WW8Num18z1"/>
    <w:rsid w:val="00476967"/>
  </w:style>
  <w:style w:type="character" w:customStyle="1" w:styleId="WW8Num18z2">
    <w:name w:val="WW8Num18z2"/>
    <w:rsid w:val="00476967"/>
  </w:style>
  <w:style w:type="character" w:customStyle="1" w:styleId="WW8Num18z3">
    <w:name w:val="WW8Num18z3"/>
    <w:rsid w:val="00476967"/>
  </w:style>
  <w:style w:type="character" w:customStyle="1" w:styleId="WW8Num18z4">
    <w:name w:val="WW8Num18z4"/>
    <w:rsid w:val="00476967"/>
  </w:style>
  <w:style w:type="character" w:customStyle="1" w:styleId="WW8Num18z5">
    <w:name w:val="WW8Num18z5"/>
    <w:rsid w:val="00476967"/>
  </w:style>
  <w:style w:type="character" w:customStyle="1" w:styleId="WW8Num18z6">
    <w:name w:val="WW8Num18z6"/>
    <w:rsid w:val="00476967"/>
  </w:style>
  <w:style w:type="character" w:customStyle="1" w:styleId="WW8Num18z7">
    <w:name w:val="WW8Num18z7"/>
    <w:rsid w:val="00476967"/>
  </w:style>
  <w:style w:type="character" w:customStyle="1" w:styleId="WW8Num18z8">
    <w:name w:val="WW8Num18z8"/>
    <w:rsid w:val="00476967"/>
  </w:style>
  <w:style w:type="character" w:customStyle="1" w:styleId="WW8Num19z0">
    <w:name w:val="WW8Num19z0"/>
    <w:rsid w:val="00476967"/>
  </w:style>
  <w:style w:type="character" w:customStyle="1" w:styleId="WW8Num19z1">
    <w:name w:val="WW8Num19z1"/>
    <w:rsid w:val="00476967"/>
  </w:style>
  <w:style w:type="character" w:customStyle="1" w:styleId="WW8Num19z2">
    <w:name w:val="WW8Num19z2"/>
    <w:rsid w:val="00476967"/>
  </w:style>
  <w:style w:type="character" w:customStyle="1" w:styleId="WW8Num19z3">
    <w:name w:val="WW8Num19z3"/>
    <w:rsid w:val="00476967"/>
  </w:style>
  <w:style w:type="character" w:customStyle="1" w:styleId="WW8Num19z4">
    <w:name w:val="WW8Num19z4"/>
    <w:rsid w:val="00476967"/>
  </w:style>
  <w:style w:type="character" w:customStyle="1" w:styleId="WW8Num19z5">
    <w:name w:val="WW8Num19z5"/>
    <w:rsid w:val="00476967"/>
  </w:style>
  <w:style w:type="character" w:customStyle="1" w:styleId="WW8Num19z6">
    <w:name w:val="WW8Num19z6"/>
    <w:rsid w:val="00476967"/>
  </w:style>
  <w:style w:type="character" w:customStyle="1" w:styleId="WW8Num19z7">
    <w:name w:val="WW8Num19z7"/>
    <w:rsid w:val="00476967"/>
  </w:style>
  <w:style w:type="character" w:customStyle="1" w:styleId="WW8Num19z8">
    <w:name w:val="WW8Num19z8"/>
    <w:rsid w:val="00476967"/>
  </w:style>
  <w:style w:type="character" w:customStyle="1" w:styleId="WW8Num20z0">
    <w:name w:val="WW8Num20z0"/>
    <w:rsid w:val="00476967"/>
  </w:style>
  <w:style w:type="character" w:customStyle="1" w:styleId="WW8Num20z1">
    <w:name w:val="WW8Num20z1"/>
    <w:rsid w:val="00476967"/>
  </w:style>
  <w:style w:type="character" w:customStyle="1" w:styleId="WW8Num20z2">
    <w:name w:val="WW8Num20z2"/>
    <w:rsid w:val="00476967"/>
  </w:style>
  <w:style w:type="character" w:customStyle="1" w:styleId="WW8Num20z3">
    <w:name w:val="WW8Num20z3"/>
    <w:rsid w:val="00476967"/>
  </w:style>
  <w:style w:type="character" w:customStyle="1" w:styleId="WW8Num20z4">
    <w:name w:val="WW8Num20z4"/>
    <w:rsid w:val="00476967"/>
  </w:style>
  <w:style w:type="character" w:customStyle="1" w:styleId="WW8Num20z5">
    <w:name w:val="WW8Num20z5"/>
    <w:rsid w:val="00476967"/>
  </w:style>
  <w:style w:type="character" w:customStyle="1" w:styleId="WW8Num20z6">
    <w:name w:val="WW8Num20z6"/>
    <w:rsid w:val="00476967"/>
  </w:style>
  <w:style w:type="character" w:customStyle="1" w:styleId="WW8Num20z7">
    <w:name w:val="WW8Num20z7"/>
    <w:rsid w:val="00476967"/>
  </w:style>
  <w:style w:type="character" w:customStyle="1" w:styleId="WW8Num20z8">
    <w:name w:val="WW8Num20z8"/>
    <w:rsid w:val="00476967"/>
  </w:style>
  <w:style w:type="character" w:customStyle="1" w:styleId="WW8Num21z0">
    <w:name w:val="WW8Num21z0"/>
    <w:rsid w:val="00476967"/>
  </w:style>
  <w:style w:type="character" w:customStyle="1" w:styleId="WW8Num21z2">
    <w:name w:val="WW8Num21z2"/>
    <w:rsid w:val="00476967"/>
  </w:style>
  <w:style w:type="character" w:customStyle="1" w:styleId="WW8Num21z3">
    <w:name w:val="WW8Num21z3"/>
    <w:rsid w:val="00476967"/>
  </w:style>
  <w:style w:type="character" w:customStyle="1" w:styleId="WW8Num21z4">
    <w:name w:val="WW8Num21z4"/>
    <w:rsid w:val="00476967"/>
  </w:style>
  <w:style w:type="character" w:customStyle="1" w:styleId="WW8Num21z5">
    <w:name w:val="WW8Num21z5"/>
    <w:rsid w:val="00476967"/>
  </w:style>
  <w:style w:type="character" w:customStyle="1" w:styleId="WW8Num21z6">
    <w:name w:val="WW8Num21z6"/>
    <w:rsid w:val="00476967"/>
  </w:style>
  <w:style w:type="character" w:customStyle="1" w:styleId="WW8Num21z7">
    <w:name w:val="WW8Num21z7"/>
    <w:rsid w:val="00476967"/>
  </w:style>
  <w:style w:type="character" w:customStyle="1" w:styleId="WW8Num21z8">
    <w:name w:val="WW8Num21z8"/>
    <w:rsid w:val="00476967"/>
  </w:style>
  <w:style w:type="character" w:customStyle="1" w:styleId="WW8Num22z0">
    <w:name w:val="WW8Num22z0"/>
    <w:rsid w:val="00476967"/>
  </w:style>
  <w:style w:type="character" w:customStyle="1" w:styleId="WW8Num22z1">
    <w:name w:val="WW8Num22z1"/>
    <w:rsid w:val="00476967"/>
  </w:style>
  <w:style w:type="character" w:customStyle="1" w:styleId="WW8Num22z2">
    <w:name w:val="WW8Num22z2"/>
    <w:rsid w:val="00476967"/>
  </w:style>
  <w:style w:type="character" w:customStyle="1" w:styleId="WW8Num22z3">
    <w:name w:val="WW8Num22z3"/>
    <w:rsid w:val="00476967"/>
  </w:style>
  <w:style w:type="character" w:customStyle="1" w:styleId="WW8Num22z4">
    <w:name w:val="WW8Num22z4"/>
    <w:rsid w:val="00476967"/>
  </w:style>
  <w:style w:type="character" w:customStyle="1" w:styleId="WW8Num22z5">
    <w:name w:val="WW8Num22z5"/>
    <w:rsid w:val="00476967"/>
  </w:style>
  <w:style w:type="character" w:customStyle="1" w:styleId="WW8Num22z6">
    <w:name w:val="WW8Num22z6"/>
    <w:rsid w:val="00476967"/>
  </w:style>
  <w:style w:type="character" w:customStyle="1" w:styleId="WW8Num22z7">
    <w:name w:val="WW8Num22z7"/>
    <w:rsid w:val="00476967"/>
  </w:style>
  <w:style w:type="character" w:customStyle="1" w:styleId="WW8Num22z8">
    <w:name w:val="WW8Num22z8"/>
    <w:rsid w:val="00476967"/>
  </w:style>
  <w:style w:type="character" w:customStyle="1" w:styleId="WW8Num23z0">
    <w:name w:val="WW8Num23z0"/>
    <w:rsid w:val="00476967"/>
  </w:style>
  <w:style w:type="character" w:customStyle="1" w:styleId="WW8Num23z2">
    <w:name w:val="WW8Num23z2"/>
    <w:rsid w:val="00476967"/>
  </w:style>
  <w:style w:type="character" w:customStyle="1" w:styleId="WW8Num23z3">
    <w:name w:val="WW8Num23z3"/>
    <w:rsid w:val="00476967"/>
  </w:style>
  <w:style w:type="character" w:customStyle="1" w:styleId="WW8Num23z4">
    <w:name w:val="WW8Num23z4"/>
    <w:rsid w:val="00476967"/>
  </w:style>
  <w:style w:type="character" w:customStyle="1" w:styleId="WW8Num23z5">
    <w:name w:val="WW8Num23z5"/>
    <w:rsid w:val="00476967"/>
  </w:style>
  <w:style w:type="character" w:customStyle="1" w:styleId="WW8Num23z6">
    <w:name w:val="WW8Num23z6"/>
    <w:rsid w:val="00476967"/>
  </w:style>
  <w:style w:type="character" w:customStyle="1" w:styleId="WW8Num23z7">
    <w:name w:val="WW8Num23z7"/>
    <w:rsid w:val="00476967"/>
  </w:style>
  <w:style w:type="character" w:customStyle="1" w:styleId="WW8Num23z8">
    <w:name w:val="WW8Num23z8"/>
    <w:rsid w:val="00476967"/>
  </w:style>
  <w:style w:type="character" w:customStyle="1" w:styleId="WW8Num24z0">
    <w:name w:val="WW8Num24z0"/>
    <w:rsid w:val="00476967"/>
  </w:style>
  <w:style w:type="character" w:customStyle="1" w:styleId="WW8Num24z1">
    <w:name w:val="WW8Num24z1"/>
    <w:rsid w:val="00476967"/>
  </w:style>
  <w:style w:type="character" w:customStyle="1" w:styleId="WW8Num24z2">
    <w:name w:val="WW8Num24z2"/>
    <w:rsid w:val="00476967"/>
  </w:style>
  <w:style w:type="character" w:customStyle="1" w:styleId="WW8Num24z3">
    <w:name w:val="WW8Num24z3"/>
    <w:rsid w:val="00476967"/>
  </w:style>
  <w:style w:type="character" w:customStyle="1" w:styleId="WW8Num24z4">
    <w:name w:val="WW8Num24z4"/>
    <w:rsid w:val="00476967"/>
  </w:style>
  <w:style w:type="character" w:customStyle="1" w:styleId="WW8Num24z5">
    <w:name w:val="WW8Num24z5"/>
    <w:rsid w:val="00476967"/>
  </w:style>
  <w:style w:type="character" w:customStyle="1" w:styleId="WW8Num24z6">
    <w:name w:val="WW8Num24z6"/>
    <w:rsid w:val="00476967"/>
  </w:style>
  <w:style w:type="character" w:customStyle="1" w:styleId="WW8Num24z7">
    <w:name w:val="WW8Num24z7"/>
    <w:rsid w:val="00476967"/>
  </w:style>
  <w:style w:type="character" w:customStyle="1" w:styleId="WW8Num24z8">
    <w:name w:val="WW8Num24z8"/>
    <w:rsid w:val="00476967"/>
  </w:style>
  <w:style w:type="character" w:customStyle="1" w:styleId="WW8Num25z0">
    <w:name w:val="WW8Num25z0"/>
    <w:rsid w:val="00476967"/>
  </w:style>
  <w:style w:type="character" w:customStyle="1" w:styleId="WW8Num26z0">
    <w:name w:val="WW8Num26z0"/>
    <w:rsid w:val="00476967"/>
  </w:style>
  <w:style w:type="character" w:customStyle="1" w:styleId="WW8Num26z1">
    <w:name w:val="WW8Num26z1"/>
    <w:rsid w:val="00476967"/>
  </w:style>
  <w:style w:type="character" w:customStyle="1" w:styleId="WW8Num26z2">
    <w:name w:val="WW8Num26z2"/>
    <w:rsid w:val="00476967"/>
  </w:style>
  <w:style w:type="character" w:customStyle="1" w:styleId="WW8Num26z3">
    <w:name w:val="WW8Num26z3"/>
    <w:rsid w:val="00476967"/>
  </w:style>
  <w:style w:type="character" w:customStyle="1" w:styleId="WW8Num26z4">
    <w:name w:val="WW8Num26z4"/>
    <w:rsid w:val="00476967"/>
  </w:style>
  <w:style w:type="character" w:customStyle="1" w:styleId="WW8Num26z5">
    <w:name w:val="WW8Num26z5"/>
    <w:rsid w:val="00476967"/>
  </w:style>
  <w:style w:type="character" w:customStyle="1" w:styleId="WW8Num26z6">
    <w:name w:val="WW8Num26z6"/>
    <w:rsid w:val="00476967"/>
  </w:style>
  <w:style w:type="character" w:customStyle="1" w:styleId="WW8Num26z7">
    <w:name w:val="WW8Num26z7"/>
    <w:rsid w:val="00476967"/>
  </w:style>
  <w:style w:type="character" w:customStyle="1" w:styleId="WW8Num26z8">
    <w:name w:val="WW8Num26z8"/>
    <w:rsid w:val="00476967"/>
  </w:style>
  <w:style w:type="character" w:customStyle="1" w:styleId="12">
    <w:name w:val="Основной шрифт абзаца1"/>
    <w:rsid w:val="00476967"/>
  </w:style>
  <w:style w:type="character" w:styleId="af">
    <w:name w:val="Hyperlink"/>
    <w:uiPriority w:val="99"/>
    <w:rsid w:val="00476967"/>
    <w:rPr>
      <w:color w:val="0000FF"/>
      <w:u w:val="single"/>
    </w:rPr>
  </w:style>
  <w:style w:type="character" w:styleId="af0">
    <w:name w:val="FollowedHyperlink"/>
    <w:uiPriority w:val="99"/>
    <w:rsid w:val="00476967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476967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476967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476967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476967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476967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476967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476967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476967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476967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476967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476967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47696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7696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476967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476967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476967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476967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476967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476967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476967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476967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476967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476967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476967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476967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476967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476967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476967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476967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476967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476967"/>
  </w:style>
  <w:style w:type="numbering" w:customStyle="1" w:styleId="25">
    <w:name w:val="Нет списка2"/>
    <w:next w:val="a2"/>
    <w:uiPriority w:val="99"/>
    <w:semiHidden/>
    <w:unhideWhenUsed/>
    <w:rsid w:val="00476967"/>
  </w:style>
  <w:style w:type="paragraph" w:customStyle="1" w:styleId="xl136">
    <w:name w:val="xl13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476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476967"/>
  </w:style>
  <w:style w:type="numbering" w:customStyle="1" w:styleId="42">
    <w:name w:val="Нет списка4"/>
    <w:next w:val="a2"/>
    <w:uiPriority w:val="99"/>
    <w:semiHidden/>
    <w:unhideWhenUsed/>
    <w:rsid w:val="00476967"/>
  </w:style>
  <w:style w:type="numbering" w:customStyle="1" w:styleId="52">
    <w:name w:val="Нет списка5"/>
    <w:next w:val="a2"/>
    <w:uiPriority w:val="99"/>
    <w:semiHidden/>
    <w:unhideWhenUsed/>
    <w:rsid w:val="00476967"/>
  </w:style>
  <w:style w:type="paragraph" w:customStyle="1" w:styleId="xl142">
    <w:name w:val="xl14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476967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476967"/>
  </w:style>
  <w:style w:type="paragraph" w:customStyle="1" w:styleId="xl191">
    <w:name w:val="xl19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476967"/>
  </w:style>
  <w:style w:type="paragraph" w:customStyle="1" w:styleId="xl192">
    <w:name w:val="xl192"/>
    <w:basedOn w:val="a"/>
    <w:rsid w:val="0047696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476967"/>
    <w:rPr>
      <w:b/>
      <w:bCs/>
    </w:rPr>
  </w:style>
  <w:style w:type="character" w:styleId="af9">
    <w:name w:val="Intense Emphasis"/>
    <w:uiPriority w:val="21"/>
    <w:qFormat/>
    <w:rsid w:val="00476967"/>
    <w:rPr>
      <w:i/>
      <w:iCs/>
      <w:color w:val="5B9BD5"/>
    </w:rPr>
  </w:style>
  <w:style w:type="character" w:styleId="afa">
    <w:name w:val="Subtle Emphasis"/>
    <w:uiPriority w:val="19"/>
    <w:qFormat/>
    <w:rsid w:val="00476967"/>
    <w:rPr>
      <w:i/>
      <w:iCs/>
      <w:color w:val="404040"/>
    </w:rPr>
  </w:style>
  <w:style w:type="character" w:styleId="afb">
    <w:name w:val="Subtle Reference"/>
    <w:uiPriority w:val="31"/>
    <w:qFormat/>
    <w:rsid w:val="00476967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476967"/>
  </w:style>
  <w:style w:type="paragraph" w:styleId="afc">
    <w:name w:val="Body Text First Indent"/>
    <w:basedOn w:val="ac"/>
    <w:link w:val="afd"/>
    <w:uiPriority w:val="99"/>
    <w:semiHidden/>
    <w:unhideWhenUsed/>
    <w:rsid w:val="00476967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47696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76967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76967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6967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76967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4769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76967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4769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69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4769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7696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769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4769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769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76967"/>
  </w:style>
  <w:style w:type="paragraph" w:styleId="ab">
    <w:name w:val="Normal (Web)"/>
    <w:basedOn w:val="a"/>
    <w:uiPriority w:val="99"/>
    <w:rsid w:val="00476967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476967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47696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476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476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476967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4769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476967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476967"/>
    <w:rPr>
      <w:rFonts w:ascii="Arial" w:hAnsi="Arial" w:cs="Arial" w:hint="default"/>
      <w:sz w:val="24"/>
    </w:rPr>
  </w:style>
  <w:style w:type="character" w:customStyle="1" w:styleId="WW8Num2z0">
    <w:name w:val="WW8Num2z0"/>
    <w:rsid w:val="00476967"/>
  </w:style>
  <w:style w:type="character" w:customStyle="1" w:styleId="WW8Num2z1">
    <w:name w:val="WW8Num2z1"/>
    <w:rsid w:val="00476967"/>
  </w:style>
  <w:style w:type="character" w:customStyle="1" w:styleId="WW8Num2z2">
    <w:name w:val="WW8Num2z2"/>
    <w:rsid w:val="00476967"/>
  </w:style>
  <w:style w:type="character" w:customStyle="1" w:styleId="WW8Num2z3">
    <w:name w:val="WW8Num2z3"/>
    <w:rsid w:val="00476967"/>
  </w:style>
  <w:style w:type="character" w:customStyle="1" w:styleId="WW8Num2z4">
    <w:name w:val="WW8Num2z4"/>
    <w:rsid w:val="00476967"/>
  </w:style>
  <w:style w:type="character" w:customStyle="1" w:styleId="WW8Num2z5">
    <w:name w:val="WW8Num2z5"/>
    <w:rsid w:val="00476967"/>
  </w:style>
  <w:style w:type="character" w:customStyle="1" w:styleId="WW8Num2z6">
    <w:name w:val="WW8Num2z6"/>
    <w:rsid w:val="00476967"/>
  </w:style>
  <w:style w:type="character" w:customStyle="1" w:styleId="WW8Num2z7">
    <w:name w:val="WW8Num2z7"/>
    <w:rsid w:val="00476967"/>
  </w:style>
  <w:style w:type="character" w:customStyle="1" w:styleId="WW8Num2z8">
    <w:name w:val="WW8Num2z8"/>
    <w:rsid w:val="00476967"/>
  </w:style>
  <w:style w:type="character" w:customStyle="1" w:styleId="WW8Num3z0">
    <w:name w:val="WW8Num3z0"/>
    <w:rsid w:val="00476967"/>
    <w:rPr>
      <w:rFonts w:hint="default"/>
    </w:rPr>
  </w:style>
  <w:style w:type="character" w:customStyle="1" w:styleId="WW8Num4z0">
    <w:name w:val="WW8Num4z0"/>
    <w:rsid w:val="00476967"/>
    <w:rPr>
      <w:rFonts w:hint="default"/>
      <w:sz w:val="24"/>
    </w:rPr>
  </w:style>
  <w:style w:type="character" w:customStyle="1" w:styleId="WW8Num4z1">
    <w:name w:val="WW8Num4z1"/>
    <w:rsid w:val="00476967"/>
  </w:style>
  <w:style w:type="character" w:customStyle="1" w:styleId="WW8Num4z2">
    <w:name w:val="WW8Num4z2"/>
    <w:rsid w:val="00476967"/>
  </w:style>
  <w:style w:type="character" w:customStyle="1" w:styleId="WW8Num4z3">
    <w:name w:val="WW8Num4z3"/>
    <w:rsid w:val="00476967"/>
  </w:style>
  <w:style w:type="character" w:customStyle="1" w:styleId="WW8Num4z4">
    <w:name w:val="WW8Num4z4"/>
    <w:rsid w:val="00476967"/>
  </w:style>
  <w:style w:type="character" w:customStyle="1" w:styleId="WW8Num4z5">
    <w:name w:val="WW8Num4z5"/>
    <w:rsid w:val="00476967"/>
  </w:style>
  <w:style w:type="character" w:customStyle="1" w:styleId="WW8Num4z6">
    <w:name w:val="WW8Num4z6"/>
    <w:rsid w:val="00476967"/>
  </w:style>
  <w:style w:type="character" w:customStyle="1" w:styleId="WW8Num4z7">
    <w:name w:val="WW8Num4z7"/>
    <w:rsid w:val="00476967"/>
  </w:style>
  <w:style w:type="character" w:customStyle="1" w:styleId="WW8Num4z8">
    <w:name w:val="WW8Num4z8"/>
    <w:rsid w:val="00476967"/>
  </w:style>
  <w:style w:type="character" w:customStyle="1" w:styleId="WW8Num5z0">
    <w:name w:val="WW8Num5z0"/>
    <w:rsid w:val="00476967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476967"/>
    <w:rPr>
      <w:rFonts w:hint="default"/>
    </w:rPr>
  </w:style>
  <w:style w:type="character" w:customStyle="1" w:styleId="6">
    <w:name w:val="Основной шрифт абзаца6"/>
    <w:rsid w:val="00476967"/>
  </w:style>
  <w:style w:type="character" w:customStyle="1" w:styleId="WW8Num1z2">
    <w:name w:val="WW8Num1z2"/>
    <w:rsid w:val="00476967"/>
  </w:style>
  <w:style w:type="character" w:customStyle="1" w:styleId="WW8Num1z3">
    <w:name w:val="WW8Num1z3"/>
    <w:rsid w:val="00476967"/>
  </w:style>
  <w:style w:type="character" w:customStyle="1" w:styleId="WW8Num1z4">
    <w:name w:val="WW8Num1z4"/>
    <w:rsid w:val="00476967"/>
  </w:style>
  <w:style w:type="character" w:customStyle="1" w:styleId="WW8Num1z5">
    <w:name w:val="WW8Num1z5"/>
    <w:rsid w:val="00476967"/>
  </w:style>
  <w:style w:type="character" w:customStyle="1" w:styleId="WW8Num1z6">
    <w:name w:val="WW8Num1z6"/>
    <w:rsid w:val="00476967"/>
  </w:style>
  <w:style w:type="character" w:customStyle="1" w:styleId="WW8Num1z7">
    <w:name w:val="WW8Num1z7"/>
    <w:rsid w:val="00476967"/>
  </w:style>
  <w:style w:type="character" w:customStyle="1" w:styleId="WW8Num1z8">
    <w:name w:val="WW8Num1z8"/>
    <w:rsid w:val="00476967"/>
  </w:style>
  <w:style w:type="character" w:customStyle="1" w:styleId="5">
    <w:name w:val="Основной шрифт абзаца5"/>
    <w:rsid w:val="00476967"/>
  </w:style>
  <w:style w:type="character" w:customStyle="1" w:styleId="4">
    <w:name w:val="Основной шрифт абзаца4"/>
    <w:rsid w:val="00476967"/>
  </w:style>
  <w:style w:type="character" w:customStyle="1" w:styleId="3">
    <w:name w:val="Основной шрифт абзаца3"/>
    <w:rsid w:val="00476967"/>
  </w:style>
  <w:style w:type="character" w:customStyle="1" w:styleId="22">
    <w:name w:val="Основной шрифт абзаца2"/>
    <w:rsid w:val="00476967"/>
  </w:style>
  <w:style w:type="character" w:customStyle="1" w:styleId="WW8Num5z1">
    <w:name w:val="WW8Num5z1"/>
    <w:rsid w:val="00476967"/>
  </w:style>
  <w:style w:type="character" w:customStyle="1" w:styleId="WW8Num5z2">
    <w:name w:val="WW8Num5z2"/>
    <w:rsid w:val="00476967"/>
  </w:style>
  <w:style w:type="character" w:customStyle="1" w:styleId="WW8Num5z3">
    <w:name w:val="WW8Num5z3"/>
    <w:rsid w:val="00476967"/>
  </w:style>
  <w:style w:type="character" w:customStyle="1" w:styleId="WW8Num5z4">
    <w:name w:val="WW8Num5z4"/>
    <w:rsid w:val="00476967"/>
  </w:style>
  <w:style w:type="character" w:customStyle="1" w:styleId="WW8Num5z5">
    <w:name w:val="WW8Num5z5"/>
    <w:rsid w:val="00476967"/>
  </w:style>
  <w:style w:type="character" w:customStyle="1" w:styleId="WW8Num5z6">
    <w:name w:val="WW8Num5z6"/>
    <w:rsid w:val="00476967"/>
  </w:style>
  <w:style w:type="character" w:customStyle="1" w:styleId="WW8Num5z7">
    <w:name w:val="WW8Num5z7"/>
    <w:rsid w:val="00476967"/>
  </w:style>
  <w:style w:type="character" w:customStyle="1" w:styleId="WW8Num5z8">
    <w:name w:val="WW8Num5z8"/>
    <w:rsid w:val="00476967"/>
  </w:style>
  <w:style w:type="character" w:customStyle="1" w:styleId="WW8Num7z0">
    <w:name w:val="WW8Num7z0"/>
    <w:rsid w:val="00476967"/>
  </w:style>
  <w:style w:type="character" w:customStyle="1" w:styleId="WW8Num7z1">
    <w:name w:val="WW8Num7z1"/>
    <w:rsid w:val="00476967"/>
  </w:style>
  <w:style w:type="character" w:customStyle="1" w:styleId="WW8Num7z2">
    <w:name w:val="WW8Num7z2"/>
    <w:rsid w:val="00476967"/>
  </w:style>
  <w:style w:type="character" w:customStyle="1" w:styleId="WW8Num7z3">
    <w:name w:val="WW8Num7z3"/>
    <w:rsid w:val="00476967"/>
  </w:style>
  <w:style w:type="character" w:customStyle="1" w:styleId="WW8Num7z4">
    <w:name w:val="WW8Num7z4"/>
    <w:rsid w:val="00476967"/>
  </w:style>
  <w:style w:type="character" w:customStyle="1" w:styleId="WW8Num7z5">
    <w:name w:val="WW8Num7z5"/>
    <w:rsid w:val="00476967"/>
  </w:style>
  <w:style w:type="character" w:customStyle="1" w:styleId="WW8Num7z6">
    <w:name w:val="WW8Num7z6"/>
    <w:rsid w:val="00476967"/>
  </w:style>
  <w:style w:type="character" w:customStyle="1" w:styleId="WW8Num7z7">
    <w:name w:val="WW8Num7z7"/>
    <w:rsid w:val="00476967"/>
  </w:style>
  <w:style w:type="character" w:customStyle="1" w:styleId="WW8Num7z8">
    <w:name w:val="WW8Num7z8"/>
    <w:rsid w:val="00476967"/>
  </w:style>
  <w:style w:type="character" w:customStyle="1" w:styleId="WW8Num8z0">
    <w:name w:val="WW8Num8z0"/>
    <w:rsid w:val="00476967"/>
  </w:style>
  <w:style w:type="character" w:customStyle="1" w:styleId="WW8Num8z1">
    <w:name w:val="WW8Num8z1"/>
    <w:rsid w:val="00476967"/>
  </w:style>
  <w:style w:type="character" w:customStyle="1" w:styleId="WW8Num8z2">
    <w:name w:val="WW8Num8z2"/>
    <w:rsid w:val="00476967"/>
  </w:style>
  <w:style w:type="character" w:customStyle="1" w:styleId="WW8Num8z3">
    <w:name w:val="WW8Num8z3"/>
    <w:rsid w:val="00476967"/>
  </w:style>
  <w:style w:type="character" w:customStyle="1" w:styleId="WW8Num8z4">
    <w:name w:val="WW8Num8z4"/>
    <w:rsid w:val="00476967"/>
  </w:style>
  <w:style w:type="character" w:customStyle="1" w:styleId="WW8Num8z5">
    <w:name w:val="WW8Num8z5"/>
    <w:rsid w:val="00476967"/>
  </w:style>
  <w:style w:type="character" w:customStyle="1" w:styleId="WW8Num8z6">
    <w:name w:val="WW8Num8z6"/>
    <w:rsid w:val="00476967"/>
  </w:style>
  <w:style w:type="character" w:customStyle="1" w:styleId="WW8Num8z7">
    <w:name w:val="WW8Num8z7"/>
    <w:rsid w:val="00476967"/>
  </w:style>
  <w:style w:type="character" w:customStyle="1" w:styleId="WW8Num8z8">
    <w:name w:val="WW8Num8z8"/>
    <w:rsid w:val="00476967"/>
  </w:style>
  <w:style w:type="character" w:customStyle="1" w:styleId="WW8Num9z0">
    <w:name w:val="WW8Num9z0"/>
    <w:rsid w:val="00476967"/>
  </w:style>
  <w:style w:type="character" w:customStyle="1" w:styleId="WW8Num9z1">
    <w:name w:val="WW8Num9z1"/>
    <w:rsid w:val="00476967"/>
  </w:style>
  <w:style w:type="character" w:customStyle="1" w:styleId="WW8Num9z2">
    <w:name w:val="WW8Num9z2"/>
    <w:rsid w:val="00476967"/>
  </w:style>
  <w:style w:type="character" w:customStyle="1" w:styleId="WW8Num9z3">
    <w:name w:val="WW8Num9z3"/>
    <w:rsid w:val="00476967"/>
  </w:style>
  <w:style w:type="character" w:customStyle="1" w:styleId="WW8Num9z4">
    <w:name w:val="WW8Num9z4"/>
    <w:rsid w:val="00476967"/>
  </w:style>
  <w:style w:type="character" w:customStyle="1" w:styleId="WW8Num9z5">
    <w:name w:val="WW8Num9z5"/>
    <w:rsid w:val="00476967"/>
  </w:style>
  <w:style w:type="character" w:customStyle="1" w:styleId="WW8Num9z6">
    <w:name w:val="WW8Num9z6"/>
    <w:rsid w:val="00476967"/>
  </w:style>
  <w:style w:type="character" w:customStyle="1" w:styleId="WW8Num9z7">
    <w:name w:val="WW8Num9z7"/>
    <w:rsid w:val="00476967"/>
  </w:style>
  <w:style w:type="character" w:customStyle="1" w:styleId="WW8Num9z8">
    <w:name w:val="WW8Num9z8"/>
    <w:rsid w:val="00476967"/>
  </w:style>
  <w:style w:type="character" w:customStyle="1" w:styleId="WW8Num10z0">
    <w:name w:val="WW8Num10z0"/>
    <w:rsid w:val="00476967"/>
  </w:style>
  <w:style w:type="character" w:customStyle="1" w:styleId="WW8Num10z1">
    <w:name w:val="WW8Num10z1"/>
    <w:rsid w:val="00476967"/>
  </w:style>
  <w:style w:type="character" w:customStyle="1" w:styleId="WW8Num10z2">
    <w:name w:val="WW8Num10z2"/>
    <w:rsid w:val="00476967"/>
  </w:style>
  <w:style w:type="character" w:customStyle="1" w:styleId="WW8Num10z3">
    <w:name w:val="WW8Num10z3"/>
    <w:rsid w:val="00476967"/>
  </w:style>
  <w:style w:type="character" w:customStyle="1" w:styleId="WW8Num10z4">
    <w:name w:val="WW8Num10z4"/>
    <w:rsid w:val="00476967"/>
  </w:style>
  <w:style w:type="character" w:customStyle="1" w:styleId="WW8Num10z5">
    <w:name w:val="WW8Num10z5"/>
    <w:rsid w:val="00476967"/>
  </w:style>
  <w:style w:type="character" w:customStyle="1" w:styleId="WW8Num10z6">
    <w:name w:val="WW8Num10z6"/>
    <w:rsid w:val="00476967"/>
  </w:style>
  <w:style w:type="character" w:customStyle="1" w:styleId="WW8Num10z7">
    <w:name w:val="WW8Num10z7"/>
    <w:rsid w:val="00476967"/>
  </w:style>
  <w:style w:type="character" w:customStyle="1" w:styleId="WW8Num10z8">
    <w:name w:val="WW8Num10z8"/>
    <w:rsid w:val="00476967"/>
  </w:style>
  <w:style w:type="character" w:customStyle="1" w:styleId="WW8Num11z0">
    <w:name w:val="WW8Num11z0"/>
    <w:rsid w:val="00476967"/>
  </w:style>
  <w:style w:type="character" w:customStyle="1" w:styleId="WW8Num11z2">
    <w:name w:val="WW8Num11z2"/>
    <w:rsid w:val="00476967"/>
  </w:style>
  <w:style w:type="character" w:customStyle="1" w:styleId="WW8Num11z3">
    <w:name w:val="WW8Num11z3"/>
    <w:rsid w:val="00476967"/>
  </w:style>
  <w:style w:type="character" w:customStyle="1" w:styleId="WW8Num11z4">
    <w:name w:val="WW8Num11z4"/>
    <w:rsid w:val="00476967"/>
  </w:style>
  <w:style w:type="character" w:customStyle="1" w:styleId="WW8Num11z5">
    <w:name w:val="WW8Num11z5"/>
    <w:rsid w:val="00476967"/>
  </w:style>
  <w:style w:type="character" w:customStyle="1" w:styleId="WW8Num11z6">
    <w:name w:val="WW8Num11z6"/>
    <w:rsid w:val="00476967"/>
  </w:style>
  <w:style w:type="character" w:customStyle="1" w:styleId="WW8Num11z7">
    <w:name w:val="WW8Num11z7"/>
    <w:rsid w:val="00476967"/>
  </w:style>
  <w:style w:type="character" w:customStyle="1" w:styleId="WW8Num11z8">
    <w:name w:val="WW8Num11z8"/>
    <w:rsid w:val="00476967"/>
  </w:style>
  <w:style w:type="character" w:customStyle="1" w:styleId="WW8Num12z0">
    <w:name w:val="WW8Num12z0"/>
    <w:rsid w:val="00476967"/>
  </w:style>
  <w:style w:type="character" w:customStyle="1" w:styleId="WW8Num12z1">
    <w:name w:val="WW8Num12z1"/>
    <w:rsid w:val="00476967"/>
  </w:style>
  <w:style w:type="character" w:customStyle="1" w:styleId="WW8Num12z2">
    <w:name w:val="WW8Num12z2"/>
    <w:rsid w:val="00476967"/>
  </w:style>
  <w:style w:type="character" w:customStyle="1" w:styleId="WW8Num12z3">
    <w:name w:val="WW8Num12z3"/>
    <w:rsid w:val="00476967"/>
  </w:style>
  <w:style w:type="character" w:customStyle="1" w:styleId="WW8Num12z4">
    <w:name w:val="WW8Num12z4"/>
    <w:rsid w:val="00476967"/>
  </w:style>
  <w:style w:type="character" w:customStyle="1" w:styleId="WW8Num12z5">
    <w:name w:val="WW8Num12z5"/>
    <w:rsid w:val="00476967"/>
  </w:style>
  <w:style w:type="character" w:customStyle="1" w:styleId="WW8Num12z6">
    <w:name w:val="WW8Num12z6"/>
    <w:rsid w:val="00476967"/>
  </w:style>
  <w:style w:type="character" w:customStyle="1" w:styleId="WW8Num12z7">
    <w:name w:val="WW8Num12z7"/>
    <w:rsid w:val="00476967"/>
  </w:style>
  <w:style w:type="character" w:customStyle="1" w:styleId="WW8Num12z8">
    <w:name w:val="WW8Num12z8"/>
    <w:rsid w:val="00476967"/>
  </w:style>
  <w:style w:type="character" w:customStyle="1" w:styleId="WW8Num13z0">
    <w:name w:val="WW8Num13z0"/>
    <w:rsid w:val="00476967"/>
  </w:style>
  <w:style w:type="character" w:customStyle="1" w:styleId="WW8Num13z2">
    <w:name w:val="WW8Num13z2"/>
    <w:rsid w:val="00476967"/>
  </w:style>
  <w:style w:type="character" w:customStyle="1" w:styleId="WW8Num13z3">
    <w:name w:val="WW8Num13z3"/>
    <w:rsid w:val="00476967"/>
  </w:style>
  <w:style w:type="character" w:customStyle="1" w:styleId="WW8Num13z4">
    <w:name w:val="WW8Num13z4"/>
    <w:rsid w:val="00476967"/>
  </w:style>
  <w:style w:type="character" w:customStyle="1" w:styleId="WW8Num13z5">
    <w:name w:val="WW8Num13z5"/>
    <w:rsid w:val="00476967"/>
  </w:style>
  <w:style w:type="character" w:customStyle="1" w:styleId="WW8Num13z6">
    <w:name w:val="WW8Num13z6"/>
    <w:rsid w:val="00476967"/>
  </w:style>
  <w:style w:type="character" w:customStyle="1" w:styleId="WW8Num13z7">
    <w:name w:val="WW8Num13z7"/>
    <w:rsid w:val="00476967"/>
  </w:style>
  <w:style w:type="character" w:customStyle="1" w:styleId="WW8Num13z8">
    <w:name w:val="WW8Num13z8"/>
    <w:rsid w:val="00476967"/>
  </w:style>
  <w:style w:type="character" w:customStyle="1" w:styleId="WW8Num14z0">
    <w:name w:val="WW8Num14z0"/>
    <w:rsid w:val="00476967"/>
  </w:style>
  <w:style w:type="character" w:customStyle="1" w:styleId="WW8Num14z2">
    <w:name w:val="WW8Num14z2"/>
    <w:rsid w:val="00476967"/>
  </w:style>
  <w:style w:type="character" w:customStyle="1" w:styleId="WW8Num14z3">
    <w:name w:val="WW8Num14z3"/>
    <w:rsid w:val="00476967"/>
  </w:style>
  <w:style w:type="character" w:customStyle="1" w:styleId="WW8Num14z4">
    <w:name w:val="WW8Num14z4"/>
    <w:rsid w:val="00476967"/>
  </w:style>
  <w:style w:type="character" w:customStyle="1" w:styleId="WW8Num14z5">
    <w:name w:val="WW8Num14z5"/>
    <w:rsid w:val="00476967"/>
  </w:style>
  <w:style w:type="character" w:customStyle="1" w:styleId="WW8Num14z6">
    <w:name w:val="WW8Num14z6"/>
    <w:rsid w:val="00476967"/>
  </w:style>
  <w:style w:type="character" w:customStyle="1" w:styleId="WW8Num14z7">
    <w:name w:val="WW8Num14z7"/>
    <w:rsid w:val="00476967"/>
  </w:style>
  <w:style w:type="character" w:customStyle="1" w:styleId="WW8Num14z8">
    <w:name w:val="WW8Num14z8"/>
    <w:rsid w:val="00476967"/>
  </w:style>
  <w:style w:type="character" w:customStyle="1" w:styleId="WW8Num15z0">
    <w:name w:val="WW8Num15z0"/>
    <w:rsid w:val="00476967"/>
  </w:style>
  <w:style w:type="character" w:customStyle="1" w:styleId="WW8Num15z1">
    <w:name w:val="WW8Num15z1"/>
    <w:rsid w:val="00476967"/>
  </w:style>
  <w:style w:type="character" w:customStyle="1" w:styleId="WW8Num15z2">
    <w:name w:val="WW8Num15z2"/>
    <w:rsid w:val="00476967"/>
  </w:style>
  <w:style w:type="character" w:customStyle="1" w:styleId="WW8Num15z3">
    <w:name w:val="WW8Num15z3"/>
    <w:rsid w:val="00476967"/>
  </w:style>
  <w:style w:type="character" w:customStyle="1" w:styleId="WW8Num15z4">
    <w:name w:val="WW8Num15z4"/>
    <w:rsid w:val="00476967"/>
  </w:style>
  <w:style w:type="character" w:customStyle="1" w:styleId="WW8Num15z5">
    <w:name w:val="WW8Num15z5"/>
    <w:rsid w:val="00476967"/>
  </w:style>
  <w:style w:type="character" w:customStyle="1" w:styleId="WW8Num15z6">
    <w:name w:val="WW8Num15z6"/>
    <w:rsid w:val="00476967"/>
  </w:style>
  <w:style w:type="character" w:customStyle="1" w:styleId="WW8Num15z7">
    <w:name w:val="WW8Num15z7"/>
    <w:rsid w:val="00476967"/>
  </w:style>
  <w:style w:type="character" w:customStyle="1" w:styleId="WW8Num15z8">
    <w:name w:val="WW8Num15z8"/>
    <w:rsid w:val="00476967"/>
  </w:style>
  <w:style w:type="character" w:customStyle="1" w:styleId="WW8Num16z0">
    <w:name w:val="WW8Num16z0"/>
    <w:rsid w:val="00476967"/>
  </w:style>
  <w:style w:type="character" w:customStyle="1" w:styleId="WW8Num16z2">
    <w:name w:val="WW8Num16z2"/>
    <w:rsid w:val="00476967"/>
  </w:style>
  <w:style w:type="character" w:customStyle="1" w:styleId="WW8Num16z3">
    <w:name w:val="WW8Num16z3"/>
    <w:rsid w:val="00476967"/>
  </w:style>
  <w:style w:type="character" w:customStyle="1" w:styleId="WW8Num16z4">
    <w:name w:val="WW8Num16z4"/>
    <w:rsid w:val="00476967"/>
  </w:style>
  <w:style w:type="character" w:customStyle="1" w:styleId="WW8Num16z5">
    <w:name w:val="WW8Num16z5"/>
    <w:rsid w:val="00476967"/>
  </w:style>
  <w:style w:type="character" w:customStyle="1" w:styleId="WW8Num16z6">
    <w:name w:val="WW8Num16z6"/>
    <w:rsid w:val="00476967"/>
  </w:style>
  <w:style w:type="character" w:customStyle="1" w:styleId="WW8Num16z7">
    <w:name w:val="WW8Num16z7"/>
    <w:rsid w:val="00476967"/>
  </w:style>
  <w:style w:type="character" w:customStyle="1" w:styleId="WW8Num16z8">
    <w:name w:val="WW8Num16z8"/>
    <w:rsid w:val="00476967"/>
  </w:style>
  <w:style w:type="character" w:customStyle="1" w:styleId="WW8Num17z0">
    <w:name w:val="WW8Num17z0"/>
    <w:rsid w:val="00476967"/>
  </w:style>
  <w:style w:type="character" w:customStyle="1" w:styleId="WW8Num17z1">
    <w:name w:val="WW8Num17z1"/>
    <w:rsid w:val="00476967"/>
  </w:style>
  <w:style w:type="character" w:customStyle="1" w:styleId="WW8Num17z2">
    <w:name w:val="WW8Num17z2"/>
    <w:rsid w:val="00476967"/>
  </w:style>
  <w:style w:type="character" w:customStyle="1" w:styleId="WW8Num17z3">
    <w:name w:val="WW8Num17z3"/>
    <w:rsid w:val="00476967"/>
  </w:style>
  <w:style w:type="character" w:customStyle="1" w:styleId="WW8Num17z4">
    <w:name w:val="WW8Num17z4"/>
    <w:rsid w:val="00476967"/>
  </w:style>
  <w:style w:type="character" w:customStyle="1" w:styleId="WW8Num17z5">
    <w:name w:val="WW8Num17z5"/>
    <w:rsid w:val="00476967"/>
  </w:style>
  <w:style w:type="character" w:customStyle="1" w:styleId="WW8Num17z6">
    <w:name w:val="WW8Num17z6"/>
    <w:rsid w:val="00476967"/>
  </w:style>
  <w:style w:type="character" w:customStyle="1" w:styleId="WW8Num17z7">
    <w:name w:val="WW8Num17z7"/>
    <w:rsid w:val="00476967"/>
  </w:style>
  <w:style w:type="character" w:customStyle="1" w:styleId="WW8Num17z8">
    <w:name w:val="WW8Num17z8"/>
    <w:rsid w:val="00476967"/>
  </w:style>
  <w:style w:type="character" w:customStyle="1" w:styleId="WW8Num18z0">
    <w:name w:val="WW8Num18z0"/>
    <w:rsid w:val="00476967"/>
  </w:style>
  <w:style w:type="character" w:customStyle="1" w:styleId="WW8Num18z1">
    <w:name w:val="WW8Num18z1"/>
    <w:rsid w:val="00476967"/>
  </w:style>
  <w:style w:type="character" w:customStyle="1" w:styleId="WW8Num18z2">
    <w:name w:val="WW8Num18z2"/>
    <w:rsid w:val="00476967"/>
  </w:style>
  <w:style w:type="character" w:customStyle="1" w:styleId="WW8Num18z3">
    <w:name w:val="WW8Num18z3"/>
    <w:rsid w:val="00476967"/>
  </w:style>
  <w:style w:type="character" w:customStyle="1" w:styleId="WW8Num18z4">
    <w:name w:val="WW8Num18z4"/>
    <w:rsid w:val="00476967"/>
  </w:style>
  <w:style w:type="character" w:customStyle="1" w:styleId="WW8Num18z5">
    <w:name w:val="WW8Num18z5"/>
    <w:rsid w:val="00476967"/>
  </w:style>
  <w:style w:type="character" w:customStyle="1" w:styleId="WW8Num18z6">
    <w:name w:val="WW8Num18z6"/>
    <w:rsid w:val="00476967"/>
  </w:style>
  <w:style w:type="character" w:customStyle="1" w:styleId="WW8Num18z7">
    <w:name w:val="WW8Num18z7"/>
    <w:rsid w:val="00476967"/>
  </w:style>
  <w:style w:type="character" w:customStyle="1" w:styleId="WW8Num18z8">
    <w:name w:val="WW8Num18z8"/>
    <w:rsid w:val="00476967"/>
  </w:style>
  <w:style w:type="character" w:customStyle="1" w:styleId="WW8Num19z0">
    <w:name w:val="WW8Num19z0"/>
    <w:rsid w:val="00476967"/>
  </w:style>
  <w:style w:type="character" w:customStyle="1" w:styleId="WW8Num19z1">
    <w:name w:val="WW8Num19z1"/>
    <w:rsid w:val="00476967"/>
  </w:style>
  <w:style w:type="character" w:customStyle="1" w:styleId="WW8Num19z2">
    <w:name w:val="WW8Num19z2"/>
    <w:rsid w:val="00476967"/>
  </w:style>
  <w:style w:type="character" w:customStyle="1" w:styleId="WW8Num19z3">
    <w:name w:val="WW8Num19z3"/>
    <w:rsid w:val="00476967"/>
  </w:style>
  <w:style w:type="character" w:customStyle="1" w:styleId="WW8Num19z4">
    <w:name w:val="WW8Num19z4"/>
    <w:rsid w:val="00476967"/>
  </w:style>
  <w:style w:type="character" w:customStyle="1" w:styleId="WW8Num19z5">
    <w:name w:val="WW8Num19z5"/>
    <w:rsid w:val="00476967"/>
  </w:style>
  <w:style w:type="character" w:customStyle="1" w:styleId="WW8Num19z6">
    <w:name w:val="WW8Num19z6"/>
    <w:rsid w:val="00476967"/>
  </w:style>
  <w:style w:type="character" w:customStyle="1" w:styleId="WW8Num19z7">
    <w:name w:val="WW8Num19z7"/>
    <w:rsid w:val="00476967"/>
  </w:style>
  <w:style w:type="character" w:customStyle="1" w:styleId="WW8Num19z8">
    <w:name w:val="WW8Num19z8"/>
    <w:rsid w:val="00476967"/>
  </w:style>
  <w:style w:type="character" w:customStyle="1" w:styleId="WW8Num20z0">
    <w:name w:val="WW8Num20z0"/>
    <w:rsid w:val="00476967"/>
  </w:style>
  <w:style w:type="character" w:customStyle="1" w:styleId="WW8Num20z1">
    <w:name w:val="WW8Num20z1"/>
    <w:rsid w:val="00476967"/>
  </w:style>
  <w:style w:type="character" w:customStyle="1" w:styleId="WW8Num20z2">
    <w:name w:val="WW8Num20z2"/>
    <w:rsid w:val="00476967"/>
  </w:style>
  <w:style w:type="character" w:customStyle="1" w:styleId="WW8Num20z3">
    <w:name w:val="WW8Num20z3"/>
    <w:rsid w:val="00476967"/>
  </w:style>
  <w:style w:type="character" w:customStyle="1" w:styleId="WW8Num20z4">
    <w:name w:val="WW8Num20z4"/>
    <w:rsid w:val="00476967"/>
  </w:style>
  <w:style w:type="character" w:customStyle="1" w:styleId="WW8Num20z5">
    <w:name w:val="WW8Num20z5"/>
    <w:rsid w:val="00476967"/>
  </w:style>
  <w:style w:type="character" w:customStyle="1" w:styleId="WW8Num20z6">
    <w:name w:val="WW8Num20z6"/>
    <w:rsid w:val="00476967"/>
  </w:style>
  <w:style w:type="character" w:customStyle="1" w:styleId="WW8Num20z7">
    <w:name w:val="WW8Num20z7"/>
    <w:rsid w:val="00476967"/>
  </w:style>
  <w:style w:type="character" w:customStyle="1" w:styleId="WW8Num20z8">
    <w:name w:val="WW8Num20z8"/>
    <w:rsid w:val="00476967"/>
  </w:style>
  <w:style w:type="character" w:customStyle="1" w:styleId="WW8Num21z0">
    <w:name w:val="WW8Num21z0"/>
    <w:rsid w:val="00476967"/>
  </w:style>
  <w:style w:type="character" w:customStyle="1" w:styleId="WW8Num21z2">
    <w:name w:val="WW8Num21z2"/>
    <w:rsid w:val="00476967"/>
  </w:style>
  <w:style w:type="character" w:customStyle="1" w:styleId="WW8Num21z3">
    <w:name w:val="WW8Num21z3"/>
    <w:rsid w:val="00476967"/>
  </w:style>
  <w:style w:type="character" w:customStyle="1" w:styleId="WW8Num21z4">
    <w:name w:val="WW8Num21z4"/>
    <w:rsid w:val="00476967"/>
  </w:style>
  <w:style w:type="character" w:customStyle="1" w:styleId="WW8Num21z5">
    <w:name w:val="WW8Num21z5"/>
    <w:rsid w:val="00476967"/>
  </w:style>
  <w:style w:type="character" w:customStyle="1" w:styleId="WW8Num21z6">
    <w:name w:val="WW8Num21z6"/>
    <w:rsid w:val="00476967"/>
  </w:style>
  <w:style w:type="character" w:customStyle="1" w:styleId="WW8Num21z7">
    <w:name w:val="WW8Num21z7"/>
    <w:rsid w:val="00476967"/>
  </w:style>
  <w:style w:type="character" w:customStyle="1" w:styleId="WW8Num21z8">
    <w:name w:val="WW8Num21z8"/>
    <w:rsid w:val="00476967"/>
  </w:style>
  <w:style w:type="character" w:customStyle="1" w:styleId="WW8Num22z0">
    <w:name w:val="WW8Num22z0"/>
    <w:rsid w:val="00476967"/>
  </w:style>
  <w:style w:type="character" w:customStyle="1" w:styleId="WW8Num22z1">
    <w:name w:val="WW8Num22z1"/>
    <w:rsid w:val="00476967"/>
  </w:style>
  <w:style w:type="character" w:customStyle="1" w:styleId="WW8Num22z2">
    <w:name w:val="WW8Num22z2"/>
    <w:rsid w:val="00476967"/>
  </w:style>
  <w:style w:type="character" w:customStyle="1" w:styleId="WW8Num22z3">
    <w:name w:val="WW8Num22z3"/>
    <w:rsid w:val="00476967"/>
  </w:style>
  <w:style w:type="character" w:customStyle="1" w:styleId="WW8Num22z4">
    <w:name w:val="WW8Num22z4"/>
    <w:rsid w:val="00476967"/>
  </w:style>
  <w:style w:type="character" w:customStyle="1" w:styleId="WW8Num22z5">
    <w:name w:val="WW8Num22z5"/>
    <w:rsid w:val="00476967"/>
  </w:style>
  <w:style w:type="character" w:customStyle="1" w:styleId="WW8Num22z6">
    <w:name w:val="WW8Num22z6"/>
    <w:rsid w:val="00476967"/>
  </w:style>
  <w:style w:type="character" w:customStyle="1" w:styleId="WW8Num22z7">
    <w:name w:val="WW8Num22z7"/>
    <w:rsid w:val="00476967"/>
  </w:style>
  <w:style w:type="character" w:customStyle="1" w:styleId="WW8Num22z8">
    <w:name w:val="WW8Num22z8"/>
    <w:rsid w:val="00476967"/>
  </w:style>
  <w:style w:type="character" w:customStyle="1" w:styleId="WW8Num23z0">
    <w:name w:val="WW8Num23z0"/>
    <w:rsid w:val="00476967"/>
  </w:style>
  <w:style w:type="character" w:customStyle="1" w:styleId="WW8Num23z2">
    <w:name w:val="WW8Num23z2"/>
    <w:rsid w:val="00476967"/>
  </w:style>
  <w:style w:type="character" w:customStyle="1" w:styleId="WW8Num23z3">
    <w:name w:val="WW8Num23z3"/>
    <w:rsid w:val="00476967"/>
  </w:style>
  <w:style w:type="character" w:customStyle="1" w:styleId="WW8Num23z4">
    <w:name w:val="WW8Num23z4"/>
    <w:rsid w:val="00476967"/>
  </w:style>
  <w:style w:type="character" w:customStyle="1" w:styleId="WW8Num23z5">
    <w:name w:val="WW8Num23z5"/>
    <w:rsid w:val="00476967"/>
  </w:style>
  <w:style w:type="character" w:customStyle="1" w:styleId="WW8Num23z6">
    <w:name w:val="WW8Num23z6"/>
    <w:rsid w:val="00476967"/>
  </w:style>
  <w:style w:type="character" w:customStyle="1" w:styleId="WW8Num23z7">
    <w:name w:val="WW8Num23z7"/>
    <w:rsid w:val="00476967"/>
  </w:style>
  <w:style w:type="character" w:customStyle="1" w:styleId="WW8Num23z8">
    <w:name w:val="WW8Num23z8"/>
    <w:rsid w:val="00476967"/>
  </w:style>
  <w:style w:type="character" w:customStyle="1" w:styleId="WW8Num24z0">
    <w:name w:val="WW8Num24z0"/>
    <w:rsid w:val="00476967"/>
  </w:style>
  <w:style w:type="character" w:customStyle="1" w:styleId="WW8Num24z1">
    <w:name w:val="WW8Num24z1"/>
    <w:rsid w:val="00476967"/>
  </w:style>
  <w:style w:type="character" w:customStyle="1" w:styleId="WW8Num24z2">
    <w:name w:val="WW8Num24z2"/>
    <w:rsid w:val="00476967"/>
  </w:style>
  <w:style w:type="character" w:customStyle="1" w:styleId="WW8Num24z3">
    <w:name w:val="WW8Num24z3"/>
    <w:rsid w:val="00476967"/>
  </w:style>
  <w:style w:type="character" w:customStyle="1" w:styleId="WW8Num24z4">
    <w:name w:val="WW8Num24z4"/>
    <w:rsid w:val="00476967"/>
  </w:style>
  <w:style w:type="character" w:customStyle="1" w:styleId="WW8Num24z5">
    <w:name w:val="WW8Num24z5"/>
    <w:rsid w:val="00476967"/>
  </w:style>
  <w:style w:type="character" w:customStyle="1" w:styleId="WW8Num24z6">
    <w:name w:val="WW8Num24z6"/>
    <w:rsid w:val="00476967"/>
  </w:style>
  <w:style w:type="character" w:customStyle="1" w:styleId="WW8Num24z7">
    <w:name w:val="WW8Num24z7"/>
    <w:rsid w:val="00476967"/>
  </w:style>
  <w:style w:type="character" w:customStyle="1" w:styleId="WW8Num24z8">
    <w:name w:val="WW8Num24z8"/>
    <w:rsid w:val="00476967"/>
  </w:style>
  <w:style w:type="character" w:customStyle="1" w:styleId="WW8Num25z0">
    <w:name w:val="WW8Num25z0"/>
    <w:rsid w:val="00476967"/>
  </w:style>
  <w:style w:type="character" w:customStyle="1" w:styleId="WW8Num26z0">
    <w:name w:val="WW8Num26z0"/>
    <w:rsid w:val="00476967"/>
  </w:style>
  <w:style w:type="character" w:customStyle="1" w:styleId="WW8Num26z1">
    <w:name w:val="WW8Num26z1"/>
    <w:rsid w:val="00476967"/>
  </w:style>
  <w:style w:type="character" w:customStyle="1" w:styleId="WW8Num26z2">
    <w:name w:val="WW8Num26z2"/>
    <w:rsid w:val="00476967"/>
  </w:style>
  <w:style w:type="character" w:customStyle="1" w:styleId="WW8Num26z3">
    <w:name w:val="WW8Num26z3"/>
    <w:rsid w:val="00476967"/>
  </w:style>
  <w:style w:type="character" w:customStyle="1" w:styleId="WW8Num26z4">
    <w:name w:val="WW8Num26z4"/>
    <w:rsid w:val="00476967"/>
  </w:style>
  <w:style w:type="character" w:customStyle="1" w:styleId="WW8Num26z5">
    <w:name w:val="WW8Num26z5"/>
    <w:rsid w:val="00476967"/>
  </w:style>
  <w:style w:type="character" w:customStyle="1" w:styleId="WW8Num26z6">
    <w:name w:val="WW8Num26z6"/>
    <w:rsid w:val="00476967"/>
  </w:style>
  <w:style w:type="character" w:customStyle="1" w:styleId="WW8Num26z7">
    <w:name w:val="WW8Num26z7"/>
    <w:rsid w:val="00476967"/>
  </w:style>
  <w:style w:type="character" w:customStyle="1" w:styleId="WW8Num26z8">
    <w:name w:val="WW8Num26z8"/>
    <w:rsid w:val="00476967"/>
  </w:style>
  <w:style w:type="character" w:customStyle="1" w:styleId="12">
    <w:name w:val="Основной шрифт абзаца1"/>
    <w:rsid w:val="00476967"/>
  </w:style>
  <w:style w:type="character" w:styleId="af">
    <w:name w:val="Hyperlink"/>
    <w:uiPriority w:val="99"/>
    <w:rsid w:val="00476967"/>
    <w:rPr>
      <w:color w:val="0000FF"/>
      <w:u w:val="single"/>
    </w:rPr>
  </w:style>
  <w:style w:type="character" w:styleId="af0">
    <w:name w:val="FollowedHyperlink"/>
    <w:uiPriority w:val="99"/>
    <w:rsid w:val="00476967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476967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476967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476967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476967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476967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476967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476967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476967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476967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476967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476967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47696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7696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476967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476967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476967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476967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476967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476967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476967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476967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476967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476967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476967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476967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476967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476967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476967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476967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476967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476967"/>
  </w:style>
  <w:style w:type="numbering" w:customStyle="1" w:styleId="25">
    <w:name w:val="Нет списка2"/>
    <w:next w:val="a2"/>
    <w:uiPriority w:val="99"/>
    <w:semiHidden/>
    <w:unhideWhenUsed/>
    <w:rsid w:val="00476967"/>
  </w:style>
  <w:style w:type="paragraph" w:customStyle="1" w:styleId="xl136">
    <w:name w:val="xl13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476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476967"/>
  </w:style>
  <w:style w:type="numbering" w:customStyle="1" w:styleId="42">
    <w:name w:val="Нет списка4"/>
    <w:next w:val="a2"/>
    <w:uiPriority w:val="99"/>
    <w:semiHidden/>
    <w:unhideWhenUsed/>
    <w:rsid w:val="00476967"/>
  </w:style>
  <w:style w:type="numbering" w:customStyle="1" w:styleId="52">
    <w:name w:val="Нет списка5"/>
    <w:next w:val="a2"/>
    <w:uiPriority w:val="99"/>
    <w:semiHidden/>
    <w:unhideWhenUsed/>
    <w:rsid w:val="00476967"/>
  </w:style>
  <w:style w:type="paragraph" w:customStyle="1" w:styleId="xl142">
    <w:name w:val="xl14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476967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476967"/>
  </w:style>
  <w:style w:type="paragraph" w:customStyle="1" w:styleId="xl191">
    <w:name w:val="xl19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476967"/>
  </w:style>
  <w:style w:type="paragraph" w:customStyle="1" w:styleId="xl192">
    <w:name w:val="xl192"/>
    <w:basedOn w:val="a"/>
    <w:rsid w:val="0047696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476967"/>
    <w:rPr>
      <w:b/>
      <w:bCs/>
    </w:rPr>
  </w:style>
  <w:style w:type="character" w:styleId="af9">
    <w:name w:val="Intense Emphasis"/>
    <w:uiPriority w:val="21"/>
    <w:qFormat/>
    <w:rsid w:val="00476967"/>
    <w:rPr>
      <w:i/>
      <w:iCs/>
      <w:color w:val="5B9BD5"/>
    </w:rPr>
  </w:style>
  <w:style w:type="character" w:styleId="afa">
    <w:name w:val="Subtle Emphasis"/>
    <w:uiPriority w:val="19"/>
    <w:qFormat/>
    <w:rsid w:val="00476967"/>
    <w:rPr>
      <w:i/>
      <w:iCs/>
      <w:color w:val="404040"/>
    </w:rPr>
  </w:style>
  <w:style w:type="character" w:styleId="afb">
    <w:name w:val="Subtle Reference"/>
    <w:uiPriority w:val="31"/>
    <w:qFormat/>
    <w:rsid w:val="00476967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476967"/>
  </w:style>
  <w:style w:type="paragraph" w:styleId="afc">
    <w:name w:val="Body Text First Indent"/>
    <w:basedOn w:val="ac"/>
    <w:link w:val="afd"/>
    <w:uiPriority w:val="99"/>
    <w:semiHidden/>
    <w:unhideWhenUsed/>
    <w:rsid w:val="00476967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47696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2362</Words>
  <Characters>13466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2026-03-18T11:04:00Z</dcterms:created>
  <dcterms:modified xsi:type="dcterms:W3CDTF">2026-03-18T11:07:00Z</dcterms:modified>
</cp:coreProperties>
</file>